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85212B"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615D3" w:rsidRPr="0085212B" w:rsidRDefault="00F615D3" w:rsidP="008F0C5A">
      <w:pPr>
        <w:tabs>
          <w:tab w:val="left" w:pos="4680"/>
        </w:tabs>
        <w:spacing w:line="240" w:lineRule="auto"/>
        <w:ind w:left="5427" w:hanging="11"/>
        <w:jc w:val="left"/>
        <w:rPr>
          <w:b/>
          <w:bCs/>
          <w:sz w:val="24"/>
          <w:szCs w:val="24"/>
        </w:rPr>
      </w:pPr>
    </w:p>
    <w:p w:rsidR="00FB3161" w:rsidRPr="0085212B" w:rsidRDefault="00FB3161" w:rsidP="00B6494A">
      <w:pPr>
        <w:tabs>
          <w:tab w:val="left" w:pos="4680"/>
        </w:tabs>
        <w:spacing w:line="240" w:lineRule="auto"/>
        <w:ind w:left="5427" w:firstLine="0"/>
        <w:jc w:val="left"/>
        <w:rPr>
          <w:b/>
          <w:bCs/>
          <w:sz w:val="24"/>
          <w:szCs w:val="24"/>
          <w:highlight w:val="lightGray"/>
        </w:rPr>
      </w:pPr>
    </w:p>
    <w:p w:rsidR="00D77533" w:rsidRPr="0085212B" w:rsidRDefault="00D77533" w:rsidP="00B6494A">
      <w:pPr>
        <w:tabs>
          <w:tab w:val="left" w:pos="4680"/>
        </w:tabs>
        <w:spacing w:line="240" w:lineRule="auto"/>
        <w:ind w:left="5427" w:firstLine="0"/>
        <w:jc w:val="left"/>
        <w:rPr>
          <w:b/>
          <w:bCs/>
          <w:sz w:val="24"/>
          <w:szCs w:val="24"/>
          <w:highlight w:val="lightGray"/>
        </w:rPr>
      </w:pPr>
      <w:r w:rsidRPr="0085212B">
        <w:rPr>
          <w:b/>
          <w:bCs/>
          <w:sz w:val="24"/>
          <w:szCs w:val="24"/>
          <w:highlight w:val="lightGray"/>
        </w:rPr>
        <w:t xml:space="preserve">                                               </w:t>
      </w:r>
      <w:r w:rsidR="007B521A" w:rsidRPr="0085212B">
        <w:rPr>
          <w:b/>
          <w:bCs/>
          <w:sz w:val="24"/>
          <w:szCs w:val="24"/>
          <w:highlight w:val="lightGray"/>
        </w:rPr>
        <w:t xml:space="preserve">                       </w:t>
      </w:r>
      <w:r w:rsidRPr="0085212B">
        <w:rPr>
          <w:b/>
          <w:bCs/>
          <w:sz w:val="24"/>
          <w:szCs w:val="24"/>
          <w:highlight w:val="lightGray"/>
        </w:rPr>
        <w:t xml:space="preserve"> </w:t>
      </w:r>
    </w:p>
    <w:p w:rsidR="003C37FC" w:rsidRPr="0085212B" w:rsidRDefault="003C37FC" w:rsidP="00B6494A">
      <w:pPr>
        <w:tabs>
          <w:tab w:val="left" w:pos="4680"/>
        </w:tabs>
        <w:spacing w:line="240" w:lineRule="auto"/>
        <w:ind w:left="5427" w:firstLine="0"/>
        <w:jc w:val="left"/>
        <w:rPr>
          <w:b/>
          <w:bCs/>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p w:rsidR="00B620AF" w:rsidRPr="0085212B" w:rsidRDefault="00B620AF">
      <w:pPr>
        <w:spacing w:line="240" w:lineRule="auto"/>
        <w:rPr>
          <w:sz w:val="24"/>
          <w:szCs w:val="24"/>
          <w:highlight w:val="lightGray"/>
        </w:rPr>
      </w:pPr>
    </w:p>
    <w:bookmarkEnd w:id="0"/>
    <w:bookmarkEnd w:id="1"/>
    <w:p w:rsidR="006C119F" w:rsidRPr="0085212B" w:rsidRDefault="006C119F" w:rsidP="006C119F">
      <w:pPr>
        <w:suppressAutoHyphens/>
        <w:jc w:val="center"/>
        <w:rPr>
          <w:b/>
          <w:sz w:val="24"/>
          <w:szCs w:val="24"/>
        </w:rPr>
      </w:pPr>
      <w:r w:rsidRPr="0085212B">
        <w:rPr>
          <w:b/>
          <w:sz w:val="24"/>
          <w:szCs w:val="24"/>
        </w:rPr>
        <w:t>ДОКУМЕНТАЦИЯ   ПО ЗАПРОСУ ПРЕДЛОЖЕНИЙ</w:t>
      </w:r>
    </w:p>
    <w:p w:rsidR="00616AA2" w:rsidRPr="0085212B" w:rsidRDefault="006C119F" w:rsidP="006C119F">
      <w:pPr>
        <w:suppressAutoHyphens/>
        <w:jc w:val="center"/>
        <w:rPr>
          <w:b/>
          <w:sz w:val="24"/>
          <w:szCs w:val="24"/>
        </w:rPr>
      </w:pPr>
      <w:r w:rsidRPr="0085212B">
        <w:rPr>
          <w:b/>
          <w:sz w:val="24"/>
          <w:szCs w:val="24"/>
        </w:rPr>
        <w:t xml:space="preserve">№ </w:t>
      </w:r>
      <w:r w:rsidR="00254D03">
        <w:rPr>
          <w:b/>
          <w:sz w:val="24"/>
          <w:szCs w:val="24"/>
        </w:rPr>
        <w:t>И019</w:t>
      </w:r>
      <w:r w:rsidRPr="0085212B">
        <w:rPr>
          <w:b/>
          <w:sz w:val="24"/>
          <w:szCs w:val="24"/>
        </w:rPr>
        <w:t xml:space="preserve"> от «</w:t>
      </w:r>
      <w:r w:rsidR="00254D03">
        <w:rPr>
          <w:b/>
          <w:sz w:val="24"/>
          <w:szCs w:val="24"/>
        </w:rPr>
        <w:t>20</w:t>
      </w:r>
      <w:r w:rsidRPr="0085212B">
        <w:rPr>
          <w:b/>
          <w:sz w:val="24"/>
          <w:szCs w:val="24"/>
        </w:rPr>
        <w:t xml:space="preserve">» </w:t>
      </w:r>
      <w:r w:rsidR="00254D03">
        <w:rPr>
          <w:b/>
          <w:sz w:val="24"/>
          <w:szCs w:val="24"/>
        </w:rPr>
        <w:t>сентября</w:t>
      </w:r>
      <w:r w:rsidRPr="0085212B">
        <w:rPr>
          <w:b/>
          <w:sz w:val="24"/>
          <w:szCs w:val="24"/>
        </w:rPr>
        <w:t xml:space="preserve"> 2016г.  </w:t>
      </w:r>
    </w:p>
    <w:p w:rsidR="00FC6D7D" w:rsidRPr="0085212B" w:rsidRDefault="006C119F" w:rsidP="00254D03">
      <w:pPr>
        <w:suppressAutoHyphens/>
        <w:jc w:val="center"/>
        <w:rPr>
          <w:sz w:val="24"/>
          <w:szCs w:val="24"/>
          <w:highlight w:val="lightGray"/>
        </w:rPr>
      </w:pPr>
      <w:r w:rsidRPr="0085212B">
        <w:rPr>
          <w:b/>
          <w:sz w:val="24"/>
          <w:szCs w:val="24"/>
        </w:rPr>
        <w:t xml:space="preserve">на определение лучших условий на поставку </w:t>
      </w:r>
      <w:r w:rsidR="00254D03" w:rsidRPr="00254D03">
        <w:rPr>
          <w:b/>
          <w:sz w:val="24"/>
          <w:szCs w:val="24"/>
        </w:rPr>
        <w:t>фильтров и картриджей к ним для нужд ПГУ филиалов «Сургутская ГРЭС-2», «Шатурская ГРЭС» и «Яйвинская ГРЭС» ПАО «ЮНИПРО».</w:t>
      </w:r>
    </w:p>
    <w:p w:rsidR="00C31E4F" w:rsidRPr="0085212B" w:rsidRDefault="00C31E4F">
      <w:pPr>
        <w:spacing w:line="240" w:lineRule="auto"/>
        <w:rPr>
          <w:sz w:val="24"/>
          <w:szCs w:val="24"/>
          <w:highlight w:val="lightGray"/>
        </w:rPr>
      </w:pPr>
    </w:p>
    <w:p w:rsidR="00FC0E3B" w:rsidRPr="0085212B" w:rsidRDefault="00FC0E3B">
      <w:pPr>
        <w:spacing w:line="240" w:lineRule="auto"/>
        <w:rPr>
          <w:sz w:val="24"/>
          <w:szCs w:val="24"/>
          <w:highlight w:val="lightGray"/>
        </w:rPr>
      </w:pPr>
    </w:p>
    <w:p w:rsidR="00C31E4F" w:rsidRPr="0085212B" w:rsidRDefault="00C31E4F">
      <w:pPr>
        <w:spacing w:line="240" w:lineRule="auto"/>
        <w:rPr>
          <w:sz w:val="24"/>
          <w:szCs w:val="24"/>
          <w:highlight w:val="lightGray"/>
        </w:rPr>
      </w:pPr>
    </w:p>
    <w:p w:rsidR="00963664" w:rsidRPr="0085212B" w:rsidRDefault="00963664">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616AA2" w:rsidRPr="0085212B" w:rsidRDefault="00616AA2">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D27E5D" w:rsidRPr="0085212B" w:rsidRDefault="00D27E5D">
      <w:pPr>
        <w:spacing w:line="240" w:lineRule="auto"/>
        <w:rPr>
          <w:sz w:val="24"/>
          <w:szCs w:val="24"/>
          <w:highlight w:val="lightGray"/>
        </w:rPr>
      </w:pPr>
    </w:p>
    <w:p w:rsidR="00C31E4F" w:rsidRPr="0085212B" w:rsidRDefault="00D27E5D" w:rsidP="00D27E5D">
      <w:pPr>
        <w:ind w:firstLine="0"/>
        <w:jc w:val="center"/>
        <w:rPr>
          <w:sz w:val="24"/>
          <w:szCs w:val="24"/>
        </w:rPr>
      </w:pPr>
      <w:r w:rsidRPr="0085212B">
        <w:rPr>
          <w:sz w:val="24"/>
          <w:szCs w:val="24"/>
        </w:rPr>
        <w:t>Москва</w:t>
      </w:r>
      <w:r w:rsidR="00D345E3" w:rsidRPr="0085212B">
        <w:rPr>
          <w:sz w:val="24"/>
          <w:szCs w:val="24"/>
        </w:rPr>
        <w:br/>
      </w:r>
      <w:r w:rsidRPr="0085212B">
        <w:rPr>
          <w:sz w:val="24"/>
          <w:szCs w:val="24"/>
        </w:rPr>
        <w:t>201</w:t>
      </w:r>
      <w:r w:rsidR="006C119F" w:rsidRPr="0085212B">
        <w:rPr>
          <w:sz w:val="24"/>
          <w:szCs w:val="24"/>
        </w:rPr>
        <w:t>6</w:t>
      </w:r>
      <w:r w:rsidRPr="0085212B">
        <w:rPr>
          <w:sz w:val="24"/>
          <w:szCs w:val="24"/>
        </w:rPr>
        <w:t xml:space="preserve"> г</w:t>
      </w:r>
      <w:r w:rsidR="00DE526D" w:rsidRPr="0085212B">
        <w:rPr>
          <w:sz w:val="24"/>
          <w:szCs w:val="24"/>
        </w:rPr>
        <w:t>од</w:t>
      </w:r>
    </w:p>
    <w:p w:rsidR="00B620AF" w:rsidRPr="0085212B" w:rsidRDefault="00B620AF" w:rsidP="000E2B07">
      <w:pPr>
        <w:keepNext/>
        <w:pageBreakBefore/>
        <w:tabs>
          <w:tab w:val="left" w:pos="3645"/>
        </w:tabs>
        <w:spacing w:before="480" w:after="240"/>
        <w:ind w:firstLine="0"/>
        <w:jc w:val="center"/>
        <w:outlineLvl w:val="0"/>
        <w:rPr>
          <w:b/>
          <w:sz w:val="24"/>
          <w:szCs w:val="24"/>
        </w:rPr>
      </w:pPr>
      <w:r w:rsidRPr="0085212B">
        <w:rPr>
          <w:b/>
          <w:sz w:val="24"/>
          <w:szCs w:val="24"/>
        </w:rPr>
        <w:lastRenderedPageBreak/>
        <w:t>Содержание</w:t>
      </w:r>
    </w:p>
    <w:p w:rsidR="001F2C0F" w:rsidRPr="0085212B" w:rsidRDefault="00A332E3">
      <w:pPr>
        <w:pStyle w:val="13"/>
        <w:rPr>
          <w:rFonts w:asciiTheme="minorHAnsi" w:eastAsiaTheme="minorEastAsia" w:hAnsiTheme="minorHAnsi" w:cstheme="minorBidi"/>
          <w:b w:val="0"/>
          <w:bCs w:val="0"/>
          <w:caps w:val="0"/>
          <w:snapToGrid/>
          <w:sz w:val="24"/>
          <w:szCs w:val="24"/>
        </w:rPr>
      </w:pPr>
      <w:r w:rsidRPr="0085212B">
        <w:rPr>
          <w:sz w:val="24"/>
          <w:szCs w:val="24"/>
        </w:rPr>
        <w:fldChar w:fldCharType="begin"/>
      </w:r>
      <w:r w:rsidR="00B620AF" w:rsidRPr="0085212B">
        <w:rPr>
          <w:sz w:val="24"/>
          <w:szCs w:val="24"/>
        </w:rPr>
        <w:instrText xml:space="preserve"> TOC \o "2-2" \h \z \t "Заголовок 1;1;Пункт2;3" </w:instrText>
      </w:r>
      <w:r w:rsidRPr="0085212B">
        <w:rPr>
          <w:sz w:val="24"/>
          <w:szCs w:val="24"/>
        </w:rPr>
        <w:fldChar w:fldCharType="separate"/>
      </w:r>
      <w:hyperlink w:anchor="_Toc428967876" w:history="1">
        <w:r w:rsidR="001F2C0F" w:rsidRPr="0085212B">
          <w:rPr>
            <w:rStyle w:val="af2"/>
            <w:sz w:val="24"/>
            <w:szCs w:val="24"/>
          </w:rPr>
          <w:t>3.</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Информационная карта документации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_Toc428967876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w:t>
        </w:r>
        <w:r w:rsidR="001F2C0F" w:rsidRPr="0085212B">
          <w:rPr>
            <w:webHidden/>
            <w:sz w:val="24"/>
            <w:szCs w:val="24"/>
          </w:rPr>
          <w:fldChar w:fldCharType="end"/>
        </w:r>
      </w:hyperlink>
    </w:p>
    <w:p w:rsidR="001F2C0F" w:rsidRPr="0085212B" w:rsidRDefault="001253A2">
      <w:pPr>
        <w:pStyle w:val="13"/>
        <w:rPr>
          <w:rFonts w:asciiTheme="minorHAnsi" w:eastAsiaTheme="minorEastAsia" w:hAnsiTheme="minorHAnsi" w:cstheme="minorBidi"/>
          <w:b w:val="0"/>
          <w:bCs w:val="0"/>
          <w:caps w:val="0"/>
          <w:snapToGrid/>
          <w:sz w:val="24"/>
          <w:szCs w:val="24"/>
        </w:rPr>
      </w:pPr>
      <w:hyperlink w:anchor="_Toc428967877" w:history="1">
        <w:r w:rsidR="001F2C0F" w:rsidRPr="0085212B">
          <w:rPr>
            <w:rStyle w:val="af2"/>
            <w:sz w:val="24"/>
            <w:szCs w:val="24"/>
          </w:rPr>
          <w:t>4.</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Образцы основных форм документов, включаемых в Предложение</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_Toc428967877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7</w:t>
        </w:r>
        <w:r w:rsidR="001F2C0F" w:rsidRPr="0085212B">
          <w:rPr>
            <w:webHidden/>
            <w:sz w:val="24"/>
            <w:szCs w:val="24"/>
          </w:rPr>
          <w:fldChar w:fldCharType="end"/>
        </w:r>
      </w:hyperlink>
    </w:p>
    <w:p w:rsidR="001F2C0F" w:rsidRPr="0085212B" w:rsidRDefault="001253A2" w:rsidP="00FD3D28">
      <w:pPr>
        <w:pStyle w:val="22"/>
        <w:rPr>
          <w:rFonts w:asciiTheme="minorHAnsi" w:eastAsiaTheme="minorEastAsia" w:hAnsiTheme="minorHAnsi" w:cstheme="minorBidi"/>
          <w:snapToGrid/>
        </w:rPr>
      </w:pPr>
      <w:hyperlink w:anchor="_Toc428967878" w:history="1">
        <w:r w:rsidR="001F2C0F" w:rsidRPr="0085212B">
          <w:rPr>
            <w:rStyle w:val="af2"/>
          </w:rPr>
          <w:t>4.1</w:t>
        </w:r>
        <w:r w:rsidR="001F2C0F" w:rsidRPr="0085212B">
          <w:rPr>
            <w:rFonts w:asciiTheme="minorHAnsi" w:eastAsiaTheme="minorEastAsia" w:hAnsiTheme="minorHAnsi" w:cstheme="minorBidi"/>
            <w:snapToGrid/>
          </w:rPr>
          <w:tab/>
        </w:r>
        <w:r w:rsidR="001F2C0F" w:rsidRPr="0085212B">
          <w:rPr>
            <w:rStyle w:val="af2"/>
          </w:rPr>
          <w:t>Письмо о подаче оферты (форма 1)</w:t>
        </w:r>
        <w:r w:rsidR="001F2C0F" w:rsidRPr="0085212B">
          <w:rPr>
            <w:webHidden/>
          </w:rPr>
          <w:tab/>
        </w:r>
        <w:r w:rsidR="001F2C0F" w:rsidRPr="0085212B">
          <w:rPr>
            <w:webHidden/>
          </w:rPr>
          <w:fldChar w:fldCharType="begin"/>
        </w:r>
        <w:r w:rsidR="001F2C0F" w:rsidRPr="0085212B">
          <w:rPr>
            <w:webHidden/>
          </w:rPr>
          <w:instrText xml:space="preserve"> PAGEREF _Toc428967878 \h </w:instrText>
        </w:r>
        <w:r w:rsidR="001F2C0F" w:rsidRPr="0085212B">
          <w:rPr>
            <w:webHidden/>
          </w:rPr>
        </w:r>
        <w:r w:rsidR="001F2C0F" w:rsidRPr="0085212B">
          <w:rPr>
            <w:webHidden/>
          </w:rPr>
          <w:fldChar w:fldCharType="separate"/>
        </w:r>
        <w:r w:rsidR="00FD3D28" w:rsidRPr="0085212B">
          <w:rPr>
            <w:webHidden/>
          </w:rPr>
          <w:t>7</w:t>
        </w:r>
        <w:r w:rsidR="001F2C0F" w:rsidRPr="0085212B">
          <w:rPr>
            <w:webHidden/>
          </w:rPr>
          <w:fldChar w:fldCharType="end"/>
        </w:r>
      </w:hyperlink>
    </w:p>
    <w:p w:rsidR="001F2C0F" w:rsidRPr="0085212B" w:rsidRDefault="001253A2" w:rsidP="00FD3D28">
      <w:pPr>
        <w:pStyle w:val="22"/>
        <w:rPr>
          <w:rFonts w:asciiTheme="minorHAnsi" w:eastAsiaTheme="minorEastAsia" w:hAnsiTheme="minorHAnsi" w:cstheme="minorBidi"/>
          <w:snapToGrid/>
        </w:rPr>
      </w:pPr>
      <w:hyperlink w:anchor="_Toc428967879" w:history="1">
        <w:r w:rsidR="001F2C0F" w:rsidRPr="0085212B">
          <w:rPr>
            <w:rStyle w:val="af2"/>
          </w:rPr>
          <w:t>4.2</w:t>
        </w:r>
        <w:r w:rsidR="001F2C0F" w:rsidRPr="0085212B">
          <w:rPr>
            <w:rFonts w:asciiTheme="minorHAnsi" w:eastAsiaTheme="minorEastAsia" w:hAnsiTheme="minorHAnsi" w:cstheme="minorBidi"/>
            <w:snapToGrid/>
          </w:rPr>
          <w:tab/>
        </w:r>
        <w:r w:rsidR="001F2C0F" w:rsidRPr="0085212B">
          <w:rPr>
            <w:rStyle w:val="af2"/>
          </w:rPr>
          <w:t>Технико-коммерческое предложение (форма 2)</w:t>
        </w:r>
        <w:r w:rsidR="001F2C0F" w:rsidRPr="0085212B">
          <w:rPr>
            <w:webHidden/>
          </w:rPr>
          <w:tab/>
        </w:r>
        <w:r w:rsidR="001F2C0F" w:rsidRPr="0085212B">
          <w:rPr>
            <w:webHidden/>
          </w:rPr>
          <w:fldChar w:fldCharType="begin"/>
        </w:r>
        <w:r w:rsidR="001F2C0F" w:rsidRPr="0085212B">
          <w:rPr>
            <w:webHidden/>
          </w:rPr>
          <w:instrText xml:space="preserve"> PAGEREF _Toc428967879 \h </w:instrText>
        </w:r>
        <w:r w:rsidR="001F2C0F" w:rsidRPr="0085212B">
          <w:rPr>
            <w:webHidden/>
          </w:rPr>
        </w:r>
        <w:r w:rsidR="001F2C0F" w:rsidRPr="0085212B">
          <w:rPr>
            <w:webHidden/>
          </w:rPr>
          <w:fldChar w:fldCharType="separate"/>
        </w:r>
        <w:r w:rsidR="00FD3D28" w:rsidRPr="0085212B">
          <w:rPr>
            <w:webHidden/>
          </w:rPr>
          <w:t>10</w:t>
        </w:r>
        <w:r w:rsidR="001F2C0F" w:rsidRPr="0085212B">
          <w:rPr>
            <w:webHidden/>
          </w:rPr>
          <w:fldChar w:fldCharType="end"/>
        </w:r>
      </w:hyperlink>
    </w:p>
    <w:p w:rsidR="001F2C0F" w:rsidRPr="0085212B" w:rsidRDefault="001253A2" w:rsidP="00FD3D28">
      <w:pPr>
        <w:pStyle w:val="22"/>
        <w:rPr>
          <w:rFonts w:asciiTheme="minorHAnsi" w:eastAsiaTheme="minorEastAsia" w:hAnsiTheme="minorHAnsi" w:cstheme="minorBidi"/>
          <w:snapToGrid/>
        </w:rPr>
      </w:pPr>
      <w:hyperlink w:anchor="_Toc428967880" w:history="1">
        <w:r w:rsidR="001F2C0F" w:rsidRPr="0085212B">
          <w:rPr>
            <w:rStyle w:val="af2"/>
          </w:rPr>
          <w:t>4.3</w:t>
        </w:r>
        <w:r w:rsidR="001F2C0F" w:rsidRPr="0085212B">
          <w:rPr>
            <w:rFonts w:asciiTheme="minorHAnsi" w:eastAsiaTheme="minorEastAsia" w:hAnsiTheme="minorHAnsi" w:cstheme="minorBidi"/>
            <w:snapToGrid/>
          </w:rPr>
          <w:tab/>
        </w:r>
        <w:r w:rsidR="001F2C0F" w:rsidRPr="0085212B">
          <w:rPr>
            <w:rStyle w:val="af2"/>
          </w:rPr>
          <w:t>График поставки товара  (форма 3)</w:t>
        </w:r>
        <w:r w:rsidR="001F2C0F" w:rsidRPr="0085212B">
          <w:rPr>
            <w:webHidden/>
          </w:rPr>
          <w:tab/>
        </w:r>
        <w:r w:rsidR="001F2C0F" w:rsidRPr="0085212B">
          <w:rPr>
            <w:webHidden/>
          </w:rPr>
          <w:fldChar w:fldCharType="begin"/>
        </w:r>
        <w:r w:rsidR="001F2C0F" w:rsidRPr="0085212B">
          <w:rPr>
            <w:webHidden/>
          </w:rPr>
          <w:instrText xml:space="preserve"> PAGEREF _Toc428967880 \h </w:instrText>
        </w:r>
        <w:r w:rsidR="001F2C0F" w:rsidRPr="0085212B">
          <w:rPr>
            <w:webHidden/>
          </w:rPr>
        </w:r>
        <w:r w:rsidR="001F2C0F" w:rsidRPr="0085212B">
          <w:rPr>
            <w:webHidden/>
          </w:rPr>
          <w:fldChar w:fldCharType="separate"/>
        </w:r>
        <w:r w:rsidR="00FD3D28" w:rsidRPr="0085212B">
          <w:rPr>
            <w:webHidden/>
          </w:rPr>
          <w:t>13</w:t>
        </w:r>
        <w:r w:rsidR="001F2C0F" w:rsidRPr="0085212B">
          <w:rPr>
            <w:webHidden/>
          </w:rPr>
          <w:fldChar w:fldCharType="end"/>
        </w:r>
      </w:hyperlink>
    </w:p>
    <w:p w:rsidR="001F2C0F" w:rsidRPr="0085212B" w:rsidRDefault="001253A2" w:rsidP="00FD3D28">
      <w:pPr>
        <w:pStyle w:val="22"/>
        <w:rPr>
          <w:rFonts w:asciiTheme="minorHAnsi" w:eastAsiaTheme="minorEastAsia" w:hAnsiTheme="minorHAnsi" w:cstheme="minorBidi"/>
          <w:snapToGrid/>
        </w:rPr>
      </w:pPr>
      <w:hyperlink w:anchor="_Toc428967881" w:history="1">
        <w:r w:rsidR="001F2C0F" w:rsidRPr="0085212B">
          <w:rPr>
            <w:rStyle w:val="af2"/>
          </w:rPr>
          <w:t>4.4</w:t>
        </w:r>
        <w:r w:rsidR="001F2C0F" w:rsidRPr="0085212B">
          <w:rPr>
            <w:rFonts w:asciiTheme="minorHAnsi" w:eastAsiaTheme="minorEastAsia" w:hAnsiTheme="minorHAnsi" w:cstheme="minorBidi"/>
            <w:snapToGrid/>
          </w:rPr>
          <w:tab/>
        </w:r>
        <w:r w:rsidR="001F2C0F" w:rsidRPr="0085212B">
          <w:rPr>
            <w:rStyle w:val="af2"/>
          </w:rPr>
          <w:t>Протокол разногласий по проекту Договора (форма 4)</w:t>
        </w:r>
        <w:r w:rsidR="001F2C0F" w:rsidRPr="0085212B">
          <w:rPr>
            <w:webHidden/>
          </w:rPr>
          <w:tab/>
        </w:r>
        <w:r w:rsidR="001F2C0F" w:rsidRPr="0085212B">
          <w:rPr>
            <w:webHidden/>
          </w:rPr>
          <w:fldChar w:fldCharType="begin"/>
        </w:r>
        <w:r w:rsidR="001F2C0F" w:rsidRPr="0085212B">
          <w:rPr>
            <w:webHidden/>
          </w:rPr>
          <w:instrText xml:space="preserve"> PAGEREF _Toc428967881 \h </w:instrText>
        </w:r>
        <w:r w:rsidR="001F2C0F" w:rsidRPr="0085212B">
          <w:rPr>
            <w:webHidden/>
          </w:rPr>
        </w:r>
        <w:r w:rsidR="001F2C0F" w:rsidRPr="0085212B">
          <w:rPr>
            <w:webHidden/>
          </w:rPr>
          <w:fldChar w:fldCharType="separate"/>
        </w:r>
        <w:r w:rsidR="00FD3D28" w:rsidRPr="0085212B">
          <w:rPr>
            <w:webHidden/>
          </w:rPr>
          <w:t>15</w:t>
        </w:r>
        <w:r w:rsidR="001F2C0F" w:rsidRPr="0085212B">
          <w:rPr>
            <w:webHidden/>
          </w:rPr>
          <w:fldChar w:fldCharType="end"/>
        </w:r>
      </w:hyperlink>
    </w:p>
    <w:p w:rsidR="001F2C0F" w:rsidRPr="0085212B" w:rsidRDefault="001253A2" w:rsidP="00FD3D28">
      <w:pPr>
        <w:pStyle w:val="22"/>
        <w:rPr>
          <w:rFonts w:asciiTheme="minorHAnsi" w:eastAsiaTheme="minorEastAsia" w:hAnsiTheme="minorHAnsi" w:cstheme="minorBidi"/>
          <w:snapToGrid/>
        </w:rPr>
      </w:pPr>
      <w:hyperlink w:anchor="_Toc428967882" w:history="1">
        <w:r w:rsidR="001F2C0F" w:rsidRPr="0085212B">
          <w:rPr>
            <w:rStyle w:val="af2"/>
          </w:rPr>
          <w:t>4.5</w:t>
        </w:r>
        <w:r w:rsidR="001F2C0F" w:rsidRPr="0085212B">
          <w:rPr>
            <w:rFonts w:asciiTheme="minorHAnsi" w:eastAsiaTheme="minorEastAsia" w:hAnsiTheme="minorHAnsi" w:cstheme="minorBidi"/>
            <w:snapToGrid/>
          </w:rPr>
          <w:tab/>
        </w:r>
        <w:r w:rsidR="001F2C0F" w:rsidRPr="0085212B">
          <w:rPr>
            <w:rStyle w:val="af2"/>
          </w:rPr>
          <w:t>Анкета Участника (форма 5)</w:t>
        </w:r>
        <w:r w:rsidR="001F2C0F" w:rsidRPr="0085212B">
          <w:rPr>
            <w:webHidden/>
          </w:rPr>
          <w:tab/>
        </w:r>
        <w:r w:rsidR="001F2C0F" w:rsidRPr="0085212B">
          <w:rPr>
            <w:webHidden/>
          </w:rPr>
          <w:fldChar w:fldCharType="begin"/>
        </w:r>
        <w:r w:rsidR="001F2C0F" w:rsidRPr="0085212B">
          <w:rPr>
            <w:webHidden/>
          </w:rPr>
          <w:instrText xml:space="preserve"> PAGEREF _Toc428967882 \h </w:instrText>
        </w:r>
        <w:r w:rsidR="001F2C0F" w:rsidRPr="0085212B">
          <w:rPr>
            <w:webHidden/>
          </w:rPr>
        </w:r>
        <w:r w:rsidR="001F2C0F" w:rsidRPr="0085212B">
          <w:rPr>
            <w:webHidden/>
          </w:rPr>
          <w:fldChar w:fldCharType="separate"/>
        </w:r>
        <w:r w:rsidR="00FD3D28" w:rsidRPr="0085212B">
          <w:rPr>
            <w:webHidden/>
          </w:rPr>
          <w:t>17</w:t>
        </w:r>
        <w:r w:rsidR="001F2C0F" w:rsidRPr="0085212B">
          <w:rPr>
            <w:webHidden/>
          </w:rPr>
          <w:fldChar w:fldCharType="end"/>
        </w:r>
      </w:hyperlink>
    </w:p>
    <w:p w:rsidR="001F2C0F" w:rsidRPr="0085212B" w:rsidRDefault="001253A2" w:rsidP="00FD3D28">
      <w:pPr>
        <w:pStyle w:val="22"/>
        <w:rPr>
          <w:rFonts w:asciiTheme="minorHAnsi" w:eastAsiaTheme="minorEastAsia" w:hAnsiTheme="minorHAnsi" w:cstheme="minorBidi"/>
          <w:snapToGrid/>
        </w:rPr>
      </w:pPr>
      <w:hyperlink w:anchor="_Toc428967883" w:history="1">
        <w:r w:rsidR="001F2C0F" w:rsidRPr="0085212B">
          <w:rPr>
            <w:rStyle w:val="af2"/>
          </w:rPr>
          <w:t>4.6</w:t>
        </w:r>
        <w:r w:rsidR="001F2C0F" w:rsidRPr="0085212B">
          <w:rPr>
            <w:rFonts w:asciiTheme="minorHAnsi" w:eastAsiaTheme="minorEastAsia" w:hAnsiTheme="minorHAnsi" w:cstheme="minorBidi"/>
            <w:snapToGrid/>
          </w:rPr>
          <w:tab/>
        </w:r>
        <w:r w:rsidR="001F2C0F" w:rsidRPr="0085212B">
          <w:rPr>
            <w:rStyle w:val="af2"/>
          </w:rPr>
          <w:t>Справка о перечне и годовых объемах выполнения аналогичных договоров (форма 6)</w:t>
        </w:r>
        <w:r w:rsidR="001F2C0F" w:rsidRPr="0085212B">
          <w:rPr>
            <w:webHidden/>
          </w:rPr>
          <w:tab/>
        </w:r>
        <w:r w:rsidR="001F2C0F" w:rsidRPr="0085212B">
          <w:rPr>
            <w:webHidden/>
          </w:rPr>
          <w:fldChar w:fldCharType="begin"/>
        </w:r>
        <w:r w:rsidR="001F2C0F" w:rsidRPr="0085212B">
          <w:rPr>
            <w:webHidden/>
          </w:rPr>
          <w:instrText xml:space="preserve"> PAGEREF _Toc428967883 \h </w:instrText>
        </w:r>
        <w:r w:rsidR="001F2C0F" w:rsidRPr="0085212B">
          <w:rPr>
            <w:webHidden/>
          </w:rPr>
        </w:r>
        <w:r w:rsidR="001F2C0F" w:rsidRPr="0085212B">
          <w:rPr>
            <w:webHidden/>
          </w:rPr>
          <w:fldChar w:fldCharType="separate"/>
        </w:r>
        <w:r w:rsidR="00FD3D28" w:rsidRPr="0085212B">
          <w:rPr>
            <w:webHidden/>
          </w:rPr>
          <w:t>21</w:t>
        </w:r>
        <w:r w:rsidR="001F2C0F" w:rsidRPr="0085212B">
          <w:rPr>
            <w:webHidden/>
          </w:rPr>
          <w:fldChar w:fldCharType="end"/>
        </w:r>
      </w:hyperlink>
    </w:p>
    <w:p w:rsidR="001F2C0F" w:rsidRPr="0085212B" w:rsidRDefault="001253A2" w:rsidP="00FD3D28">
      <w:pPr>
        <w:pStyle w:val="22"/>
        <w:rPr>
          <w:rFonts w:asciiTheme="minorHAnsi" w:eastAsiaTheme="minorEastAsia" w:hAnsiTheme="minorHAnsi" w:cstheme="minorBidi"/>
          <w:snapToGrid/>
        </w:rPr>
      </w:pPr>
      <w:hyperlink w:anchor="_Toc428967884" w:history="1">
        <w:r w:rsidR="001F2C0F" w:rsidRPr="0085212B">
          <w:rPr>
            <w:rStyle w:val="af2"/>
          </w:rPr>
          <w:t>4.7</w:t>
        </w:r>
        <w:r w:rsidR="001F2C0F" w:rsidRPr="0085212B">
          <w:rPr>
            <w:rFonts w:asciiTheme="minorHAnsi" w:eastAsiaTheme="minorEastAsia" w:hAnsiTheme="minorHAnsi" w:cstheme="minorBidi"/>
            <w:snapToGrid/>
          </w:rPr>
          <w:tab/>
        </w:r>
        <w:r w:rsidR="001F2C0F" w:rsidRPr="0085212B">
          <w:rPr>
            <w:rStyle w:val="af2"/>
          </w:rPr>
          <w:t>Справка о материально-технических ресурсах (форма 7)</w:t>
        </w:r>
        <w:r w:rsidR="001F2C0F" w:rsidRPr="0085212B">
          <w:rPr>
            <w:webHidden/>
          </w:rPr>
          <w:tab/>
        </w:r>
        <w:r w:rsidR="001F2C0F" w:rsidRPr="0085212B">
          <w:rPr>
            <w:webHidden/>
          </w:rPr>
          <w:fldChar w:fldCharType="begin"/>
        </w:r>
        <w:r w:rsidR="001F2C0F" w:rsidRPr="0085212B">
          <w:rPr>
            <w:webHidden/>
          </w:rPr>
          <w:instrText xml:space="preserve"> PAGEREF _Toc428967884 \h </w:instrText>
        </w:r>
        <w:r w:rsidR="001F2C0F" w:rsidRPr="0085212B">
          <w:rPr>
            <w:webHidden/>
          </w:rPr>
        </w:r>
        <w:r w:rsidR="001F2C0F" w:rsidRPr="0085212B">
          <w:rPr>
            <w:webHidden/>
          </w:rPr>
          <w:fldChar w:fldCharType="separate"/>
        </w:r>
        <w:r w:rsidR="00FD3D28" w:rsidRPr="0085212B">
          <w:rPr>
            <w:webHidden/>
          </w:rPr>
          <w:t>23</w:t>
        </w:r>
        <w:r w:rsidR="001F2C0F" w:rsidRPr="0085212B">
          <w:rPr>
            <w:webHidden/>
          </w:rPr>
          <w:fldChar w:fldCharType="end"/>
        </w:r>
      </w:hyperlink>
    </w:p>
    <w:p w:rsidR="001F2C0F" w:rsidRPr="0085212B" w:rsidRDefault="001253A2" w:rsidP="00FD3D28">
      <w:pPr>
        <w:pStyle w:val="22"/>
        <w:rPr>
          <w:rFonts w:asciiTheme="minorHAnsi" w:eastAsiaTheme="minorEastAsia" w:hAnsiTheme="minorHAnsi" w:cstheme="minorBidi"/>
          <w:snapToGrid/>
        </w:rPr>
      </w:pPr>
      <w:hyperlink w:anchor="_Toc428967885" w:history="1">
        <w:r w:rsidR="001F2C0F" w:rsidRPr="0085212B">
          <w:rPr>
            <w:rStyle w:val="af2"/>
          </w:rPr>
          <w:t>4.8</w:t>
        </w:r>
        <w:r w:rsidR="001F2C0F" w:rsidRPr="0085212B">
          <w:rPr>
            <w:rFonts w:asciiTheme="minorHAnsi" w:eastAsiaTheme="minorEastAsia" w:hAnsiTheme="minorHAnsi" w:cstheme="minorBidi"/>
            <w:snapToGrid/>
          </w:rPr>
          <w:tab/>
        </w:r>
        <w:r w:rsidR="001F2C0F" w:rsidRPr="0085212B">
          <w:rPr>
            <w:rStyle w:val="af2"/>
          </w:rPr>
          <w:t>Справка о кадровых ресурсах (форма 8)</w:t>
        </w:r>
        <w:r w:rsidR="001F2C0F" w:rsidRPr="0085212B">
          <w:rPr>
            <w:webHidden/>
          </w:rPr>
          <w:tab/>
        </w:r>
        <w:r w:rsidR="001F2C0F" w:rsidRPr="0085212B">
          <w:rPr>
            <w:webHidden/>
          </w:rPr>
          <w:fldChar w:fldCharType="begin"/>
        </w:r>
        <w:r w:rsidR="001F2C0F" w:rsidRPr="0085212B">
          <w:rPr>
            <w:webHidden/>
          </w:rPr>
          <w:instrText xml:space="preserve"> PAGEREF _Toc428967885 \h </w:instrText>
        </w:r>
        <w:r w:rsidR="001F2C0F" w:rsidRPr="0085212B">
          <w:rPr>
            <w:webHidden/>
          </w:rPr>
        </w:r>
        <w:r w:rsidR="001F2C0F" w:rsidRPr="0085212B">
          <w:rPr>
            <w:webHidden/>
          </w:rPr>
          <w:fldChar w:fldCharType="separate"/>
        </w:r>
        <w:r w:rsidR="00FD3D28" w:rsidRPr="0085212B">
          <w:rPr>
            <w:webHidden/>
          </w:rPr>
          <w:t>25</w:t>
        </w:r>
        <w:r w:rsidR="001F2C0F" w:rsidRPr="0085212B">
          <w:rPr>
            <w:webHidden/>
          </w:rPr>
          <w:fldChar w:fldCharType="end"/>
        </w:r>
      </w:hyperlink>
    </w:p>
    <w:p w:rsidR="001F2C0F" w:rsidRPr="0085212B" w:rsidRDefault="001253A2" w:rsidP="00FD3D28">
      <w:pPr>
        <w:pStyle w:val="22"/>
      </w:pPr>
      <w:hyperlink w:anchor="_Toc428967886" w:history="1">
        <w:r w:rsidR="001F2C0F" w:rsidRPr="0085212B">
          <w:rPr>
            <w:rStyle w:val="af2"/>
          </w:rPr>
          <w:t>4.9</w:t>
        </w:r>
        <w:r w:rsidR="001F2C0F" w:rsidRPr="0085212B">
          <w:rPr>
            <w:rFonts w:asciiTheme="minorHAnsi" w:eastAsiaTheme="minorEastAsia" w:hAnsiTheme="minorHAnsi" w:cstheme="minorBidi"/>
            <w:snapToGrid/>
          </w:rPr>
          <w:tab/>
        </w:r>
        <w:r w:rsidR="001F2C0F" w:rsidRPr="0085212B">
          <w:rPr>
            <w:rStyle w:val="af2"/>
          </w:rPr>
          <w:t>Информационное письмо о соблюдении Участником запроса предложений принципов Глобального договора ООН (форма 9)</w:t>
        </w:r>
        <w:r w:rsidR="001F2C0F" w:rsidRPr="0085212B">
          <w:rPr>
            <w:webHidden/>
          </w:rPr>
          <w:tab/>
        </w:r>
        <w:r w:rsidR="001F2C0F" w:rsidRPr="0085212B">
          <w:rPr>
            <w:webHidden/>
          </w:rPr>
          <w:fldChar w:fldCharType="begin"/>
        </w:r>
        <w:r w:rsidR="001F2C0F" w:rsidRPr="0085212B">
          <w:rPr>
            <w:webHidden/>
          </w:rPr>
          <w:instrText xml:space="preserve"> PAGEREF _Toc428967886 \h </w:instrText>
        </w:r>
        <w:r w:rsidR="001F2C0F" w:rsidRPr="0085212B">
          <w:rPr>
            <w:webHidden/>
          </w:rPr>
        </w:r>
        <w:r w:rsidR="001F2C0F" w:rsidRPr="0085212B">
          <w:rPr>
            <w:webHidden/>
          </w:rPr>
          <w:fldChar w:fldCharType="separate"/>
        </w:r>
        <w:r w:rsidR="00FD3D28" w:rsidRPr="0085212B">
          <w:rPr>
            <w:webHidden/>
          </w:rPr>
          <w:t>27</w:t>
        </w:r>
        <w:r w:rsidR="001F2C0F" w:rsidRPr="0085212B">
          <w:rPr>
            <w:webHidden/>
          </w:rPr>
          <w:fldChar w:fldCharType="end"/>
        </w:r>
      </w:hyperlink>
    </w:p>
    <w:p w:rsidR="00AC118E" w:rsidRPr="0085212B" w:rsidRDefault="001253A2" w:rsidP="00FD3D28">
      <w:pPr>
        <w:pStyle w:val="22"/>
      </w:pPr>
      <w:hyperlink w:anchor="_Toc428967886" w:history="1">
        <w:r w:rsidR="00AC118E" w:rsidRPr="0085212B">
          <w:rPr>
            <w:rStyle w:val="af2"/>
          </w:rPr>
          <w:t>4.10</w:t>
        </w:r>
        <w:r w:rsidR="00AC118E" w:rsidRPr="0085212B">
          <w:rPr>
            <w:rFonts w:asciiTheme="minorHAnsi" w:eastAsiaTheme="minorEastAsia" w:hAnsiTheme="minorHAnsi" w:cstheme="minorBidi"/>
            <w:snapToGrid/>
          </w:rPr>
          <w:tab/>
        </w:r>
        <w:r w:rsidR="00AC118E" w:rsidRPr="0085212B">
          <w:t>Сведения об отнесении участника запроса предложений к субъектам малого и среднего предпринимательства</w:t>
        </w:r>
        <w:r w:rsidR="00AC118E" w:rsidRPr="0085212B">
          <w:rPr>
            <w:rStyle w:val="af2"/>
          </w:rPr>
          <w:t xml:space="preserve"> (форма 10)</w:t>
        </w:r>
        <w:r w:rsidR="00AC118E" w:rsidRPr="0085212B">
          <w:rPr>
            <w:webHidden/>
          </w:rPr>
          <w:tab/>
        </w:r>
        <w:r w:rsidR="00AC118E" w:rsidRPr="0085212B">
          <w:rPr>
            <w:webHidden/>
          </w:rPr>
          <w:fldChar w:fldCharType="begin"/>
        </w:r>
        <w:r w:rsidR="00AC118E" w:rsidRPr="0085212B">
          <w:rPr>
            <w:webHidden/>
          </w:rPr>
          <w:instrText xml:space="preserve"> PAGEREF _Toc428967886 \h </w:instrText>
        </w:r>
        <w:r w:rsidR="00AC118E" w:rsidRPr="0085212B">
          <w:rPr>
            <w:webHidden/>
          </w:rPr>
        </w:r>
        <w:r w:rsidR="00AC118E" w:rsidRPr="0085212B">
          <w:rPr>
            <w:webHidden/>
          </w:rPr>
          <w:fldChar w:fldCharType="separate"/>
        </w:r>
        <w:r w:rsidR="00FD3D28" w:rsidRPr="0085212B">
          <w:rPr>
            <w:webHidden/>
          </w:rPr>
          <w:t>27</w:t>
        </w:r>
        <w:r w:rsidR="00AC118E" w:rsidRPr="0085212B">
          <w:rPr>
            <w:webHidden/>
          </w:rPr>
          <w:fldChar w:fldCharType="end"/>
        </w:r>
      </w:hyperlink>
      <w:r w:rsidR="00AC118E" w:rsidRPr="0085212B">
        <w:t>9</w:t>
      </w:r>
    </w:p>
    <w:p w:rsidR="00616AA2" w:rsidRPr="0085212B" w:rsidRDefault="00616AA2" w:rsidP="00616AA2">
      <w:pPr>
        <w:rPr>
          <w:rFonts w:eastAsiaTheme="minorEastAsia"/>
          <w:noProof/>
          <w:sz w:val="24"/>
          <w:szCs w:val="24"/>
        </w:rPr>
      </w:pPr>
    </w:p>
    <w:p w:rsidR="001F2C0F" w:rsidRPr="0085212B" w:rsidRDefault="001253A2">
      <w:pPr>
        <w:pStyle w:val="13"/>
        <w:rPr>
          <w:rFonts w:asciiTheme="minorHAnsi" w:eastAsiaTheme="minorEastAsia" w:hAnsiTheme="minorHAnsi" w:cstheme="minorBidi"/>
          <w:b w:val="0"/>
          <w:bCs w:val="0"/>
          <w:caps w:val="0"/>
          <w:snapToGrid/>
          <w:sz w:val="24"/>
          <w:szCs w:val="24"/>
        </w:rPr>
      </w:pPr>
      <w:hyperlink w:anchor="_Toc428967887" w:history="1">
        <w:r w:rsidR="001F2C0F" w:rsidRPr="0085212B">
          <w:rPr>
            <w:rStyle w:val="af2"/>
            <w:sz w:val="24"/>
            <w:szCs w:val="24"/>
          </w:rPr>
          <w:t>5.</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ПРОЕКТ  ДОГОВОРА (с приложениями)</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_Toc428967887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31</w:t>
        </w:r>
        <w:r w:rsidR="001F2C0F" w:rsidRPr="0085212B">
          <w:rPr>
            <w:webHidden/>
            <w:sz w:val="24"/>
            <w:szCs w:val="24"/>
          </w:rPr>
          <w:fldChar w:fldCharType="end"/>
        </w:r>
      </w:hyperlink>
    </w:p>
    <w:p w:rsidR="001F2C0F" w:rsidRPr="0085212B" w:rsidRDefault="001253A2">
      <w:pPr>
        <w:pStyle w:val="13"/>
        <w:rPr>
          <w:rFonts w:asciiTheme="minorHAnsi" w:eastAsiaTheme="minorEastAsia" w:hAnsiTheme="minorHAnsi" w:cstheme="minorBidi"/>
          <w:b w:val="0"/>
          <w:bCs w:val="0"/>
          <w:caps w:val="0"/>
          <w:snapToGrid/>
          <w:sz w:val="24"/>
          <w:szCs w:val="24"/>
        </w:rPr>
      </w:pPr>
      <w:hyperlink w:anchor="_Toc428967888" w:history="1">
        <w:r w:rsidR="001F2C0F" w:rsidRPr="0085212B">
          <w:rPr>
            <w:rStyle w:val="af2"/>
            <w:sz w:val="24"/>
            <w:szCs w:val="24"/>
          </w:rPr>
          <w:t>6.</w:t>
        </w:r>
        <w:r w:rsidR="001F2C0F" w:rsidRPr="0085212B">
          <w:rPr>
            <w:rFonts w:asciiTheme="minorHAnsi" w:eastAsiaTheme="minorEastAsia" w:hAnsiTheme="minorHAnsi" w:cstheme="minorBidi"/>
            <w:b w:val="0"/>
            <w:bCs w:val="0"/>
            <w:caps w:val="0"/>
            <w:snapToGrid/>
            <w:sz w:val="24"/>
            <w:szCs w:val="24"/>
          </w:rPr>
          <w:tab/>
        </w:r>
        <w:r w:rsidR="001F2C0F" w:rsidRPr="0085212B">
          <w:rPr>
            <w:rStyle w:val="af2"/>
            <w:sz w:val="24"/>
            <w:szCs w:val="24"/>
          </w:rPr>
          <w:t>ТЕХНИЧЕСКАЯ ЧАСТЬ</w:t>
        </w:r>
        <w:r w:rsidR="001F2C0F" w:rsidRPr="0085212B">
          <w:rPr>
            <w:webHidden/>
            <w:sz w:val="24"/>
            <w:szCs w:val="24"/>
          </w:rPr>
          <w:tab/>
        </w:r>
        <w:r w:rsidR="001F2C0F" w:rsidRPr="0085212B">
          <w:rPr>
            <w:webHidden/>
            <w:sz w:val="24"/>
            <w:szCs w:val="24"/>
          </w:rPr>
          <w:fldChar w:fldCharType="begin"/>
        </w:r>
        <w:r w:rsidR="001F2C0F" w:rsidRPr="0085212B">
          <w:rPr>
            <w:webHidden/>
            <w:sz w:val="24"/>
            <w:szCs w:val="24"/>
          </w:rPr>
          <w:instrText xml:space="preserve"> PAGEREF _Toc428967888 \h </w:instrText>
        </w:r>
        <w:r w:rsidR="001F2C0F" w:rsidRPr="0085212B">
          <w:rPr>
            <w:webHidden/>
            <w:sz w:val="24"/>
            <w:szCs w:val="24"/>
          </w:rPr>
        </w:r>
        <w:r w:rsidR="001F2C0F" w:rsidRPr="0085212B">
          <w:rPr>
            <w:webHidden/>
            <w:sz w:val="24"/>
            <w:szCs w:val="24"/>
          </w:rPr>
          <w:fldChar w:fldCharType="separate"/>
        </w:r>
        <w:r w:rsidR="00FD3D28" w:rsidRPr="0085212B">
          <w:rPr>
            <w:webHidden/>
            <w:sz w:val="24"/>
            <w:szCs w:val="24"/>
          </w:rPr>
          <w:t>32</w:t>
        </w:r>
        <w:r w:rsidR="001F2C0F" w:rsidRPr="0085212B">
          <w:rPr>
            <w:webHidden/>
            <w:sz w:val="24"/>
            <w:szCs w:val="24"/>
          </w:rPr>
          <w:fldChar w:fldCharType="end"/>
        </w:r>
      </w:hyperlink>
    </w:p>
    <w:p w:rsidR="00385FC8" w:rsidRPr="0085212B" w:rsidRDefault="00A332E3" w:rsidP="00B1053C">
      <w:pPr>
        <w:pStyle w:val="13"/>
        <w:rPr>
          <w:b w:val="0"/>
          <w:sz w:val="24"/>
          <w:szCs w:val="24"/>
        </w:rPr>
      </w:pPr>
      <w:r w:rsidRPr="0085212B">
        <w:rPr>
          <w:b w:val="0"/>
          <w:bCs w:val="0"/>
          <w:caps w:val="0"/>
          <w:sz w:val="24"/>
          <w:szCs w:val="24"/>
        </w:rPr>
        <w:fldChar w:fldCharType="end"/>
      </w:r>
    </w:p>
    <w:p w:rsidR="000910DB" w:rsidRPr="0085212B" w:rsidRDefault="000910DB" w:rsidP="00027EFF">
      <w:pPr>
        <w:tabs>
          <w:tab w:val="right" w:leader="dot" w:pos="9720"/>
        </w:tabs>
        <w:ind w:right="14"/>
        <w:rPr>
          <w:b/>
          <w:bCs/>
          <w:caps/>
          <w:noProof/>
          <w:sz w:val="24"/>
          <w:szCs w:val="24"/>
        </w:rPr>
      </w:pPr>
    </w:p>
    <w:p w:rsidR="00BC5425" w:rsidRPr="0085212B" w:rsidRDefault="00BC5425" w:rsidP="001F12B3">
      <w:pPr>
        <w:pStyle w:val="1"/>
        <w:rPr>
          <w:rFonts w:ascii="Times New Roman" w:hAnsi="Times New Roman"/>
          <w:sz w:val="24"/>
          <w:szCs w:val="24"/>
        </w:rPr>
      </w:pPr>
      <w:bookmarkStart w:id="3" w:name="_Toc428967876"/>
      <w:bookmarkEnd w:id="2"/>
      <w:r w:rsidRPr="0085212B">
        <w:rPr>
          <w:rFonts w:ascii="Times New Roman" w:hAnsi="Times New Roman"/>
          <w:sz w:val="24"/>
          <w:szCs w:val="24"/>
        </w:rPr>
        <w:lastRenderedPageBreak/>
        <w:t>Информационная карта документации</w:t>
      </w:r>
      <w:bookmarkEnd w:id="3"/>
    </w:p>
    <w:p w:rsidR="00BC5425" w:rsidRPr="0085212B" w:rsidRDefault="00BC5425" w:rsidP="00F3026D">
      <w:pPr>
        <w:autoSpaceDE w:val="0"/>
        <w:autoSpaceDN w:val="0"/>
        <w:adjustRightInd w:val="0"/>
        <w:spacing w:line="276" w:lineRule="auto"/>
        <w:ind w:right="-72" w:firstLine="0"/>
        <w:rPr>
          <w:color w:val="000000"/>
          <w:sz w:val="24"/>
          <w:szCs w:val="24"/>
        </w:rPr>
      </w:pPr>
      <w:r w:rsidRPr="0085212B">
        <w:rPr>
          <w:sz w:val="24"/>
          <w:szCs w:val="24"/>
        </w:rPr>
        <w:t xml:space="preserve">Условия проведения </w:t>
      </w:r>
      <w:r w:rsidR="00F615D3" w:rsidRPr="0085212B">
        <w:rPr>
          <w:sz w:val="24"/>
          <w:szCs w:val="24"/>
        </w:rPr>
        <w:t>открытого</w:t>
      </w:r>
      <w:r w:rsidRPr="0085212B">
        <w:rPr>
          <w:sz w:val="24"/>
          <w:szCs w:val="24"/>
        </w:rPr>
        <w:t xml:space="preserve"> запроса предложений </w:t>
      </w:r>
      <w:r w:rsidRPr="0085212B">
        <w:rPr>
          <w:color w:val="000000"/>
          <w:sz w:val="24"/>
          <w:szCs w:val="24"/>
        </w:rPr>
        <w:t>№</w:t>
      </w:r>
      <w:r w:rsidR="00254D03">
        <w:rPr>
          <w:color w:val="000000"/>
          <w:sz w:val="24"/>
          <w:szCs w:val="24"/>
        </w:rPr>
        <w:t xml:space="preserve"> И019</w:t>
      </w:r>
      <w:r w:rsidRPr="0085212B">
        <w:rPr>
          <w:color w:val="000000"/>
          <w:sz w:val="24"/>
          <w:szCs w:val="24"/>
        </w:rPr>
        <w:t xml:space="preserve"> </w:t>
      </w:r>
      <w:r w:rsidR="00F615D3" w:rsidRPr="0085212B">
        <w:rPr>
          <w:sz w:val="24"/>
          <w:szCs w:val="24"/>
        </w:rPr>
        <w:t xml:space="preserve">от </w:t>
      </w:r>
      <w:r w:rsidR="00254D03">
        <w:rPr>
          <w:sz w:val="24"/>
          <w:szCs w:val="24"/>
        </w:rPr>
        <w:t>20</w:t>
      </w:r>
      <w:r w:rsidR="00F615D3" w:rsidRPr="0085212B">
        <w:rPr>
          <w:sz w:val="24"/>
          <w:szCs w:val="24"/>
        </w:rPr>
        <w:t>.</w:t>
      </w:r>
      <w:r w:rsidR="006C119F" w:rsidRPr="0085212B">
        <w:rPr>
          <w:sz w:val="24"/>
          <w:szCs w:val="24"/>
        </w:rPr>
        <w:t>0</w:t>
      </w:r>
      <w:r w:rsidR="00254D03">
        <w:rPr>
          <w:sz w:val="24"/>
          <w:szCs w:val="24"/>
        </w:rPr>
        <w:t>9</w:t>
      </w:r>
      <w:r w:rsidR="00F615D3" w:rsidRPr="0085212B">
        <w:rPr>
          <w:sz w:val="24"/>
          <w:szCs w:val="24"/>
        </w:rPr>
        <w:t>.201</w:t>
      </w:r>
      <w:r w:rsidR="006C119F" w:rsidRPr="0085212B">
        <w:rPr>
          <w:sz w:val="24"/>
          <w:szCs w:val="24"/>
        </w:rPr>
        <w:t>6</w:t>
      </w:r>
      <w:r w:rsidR="00F615D3" w:rsidRPr="0085212B">
        <w:rPr>
          <w:sz w:val="24"/>
          <w:szCs w:val="24"/>
        </w:rPr>
        <w:t>г.</w:t>
      </w:r>
      <w:r w:rsidRPr="0085212B">
        <w:rPr>
          <w:color w:val="000000"/>
          <w:sz w:val="24"/>
          <w:szCs w:val="24"/>
        </w:rPr>
        <w:t>,</w:t>
      </w:r>
      <w:r w:rsidRPr="0085212B">
        <w:rPr>
          <w:sz w:val="24"/>
          <w:szCs w:val="24"/>
        </w:rPr>
        <w:t xml:space="preserve"> в соответствии с настоящим Разделом, уточняют и дополняют положения </w:t>
      </w:r>
      <w:r w:rsidRPr="0085212B">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85212B">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85212B" w:rsidTr="00C832FC">
        <w:trPr>
          <w:trHeight w:val="449"/>
          <w:tblHeader/>
        </w:trPr>
        <w:tc>
          <w:tcPr>
            <w:tcW w:w="498" w:type="dxa"/>
            <w:vAlign w:val="center"/>
          </w:tcPr>
          <w:p w:rsidR="00BC5425" w:rsidRPr="0085212B" w:rsidRDefault="00BC5425" w:rsidP="00F3026D">
            <w:pPr>
              <w:spacing w:line="276" w:lineRule="auto"/>
              <w:ind w:left="540" w:hanging="540"/>
              <w:jc w:val="left"/>
              <w:rPr>
                <w:b/>
                <w:sz w:val="24"/>
                <w:szCs w:val="24"/>
              </w:rPr>
            </w:pPr>
            <w:r w:rsidRPr="0085212B">
              <w:rPr>
                <w:b/>
                <w:sz w:val="24"/>
                <w:szCs w:val="24"/>
              </w:rPr>
              <w:t>№</w:t>
            </w:r>
          </w:p>
          <w:p w:rsidR="00BC5425" w:rsidRPr="0085212B" w:rsidRDefault="00BC5425" w:rsidP="00F3026D">
            <w:pPr>
              <w:spacing w:line="276" w:lineRule="auto"/>
              <w:ind w:left="540" w:hanging="540"/>
              <w:jc w:val="left"/>
              <w:rPr>
                <w:b/>
                <w:sz w:val="24"/>
                <w:szCs w:val="24"/>
              </w:rPr>
            </w:pPr>
            <w:r w:rsidRPr="0085212B">
              <w:rPr>
                <w:b/>
                <w:sz w:val="24"/>
                <w:szCs w:val="24"/>
              </w:rPr>
              <w:t>п/п п</w:t>
            </w:r>
          </w:p>
        </w:tc>
        <w:tc>
          <w:tcPr>
            <w:tcW w:w="3969" w:type="dxa"/>
          </w:tcPr>
          <w:p w:rsidR="00BC5425" w:rsidRPr="0085212B" w:rsidRDefault="00BC5425" w:rsidP="00F3026D">
            <w:pPr>
              <w:pStyle w:val="24"/>
              <w:spacing w:line="276" w:lineRule="auto"/>
              <w:ind w:left="539" w:hanging="539"/>
              <w:jc w:val="left"/>
              <w:rPr>
                <w:b/>
                <w:bCs/>
                <w:sz w:val="24"/>
              </w:rPr>
            </w:pPr>
            <w:r w:rsidRPr="0085212B">
              <w:rPr>
                <w:b/>
                <w:bCs/>
                <w:sz w:val="24"/>
              </w:rPr>
              <w:t xml:space="preserve">Наименование </w:t>
            </w:r>
          </w:p>
        </w:tc>
        <w:tc>
          <w:tcPr>
            <w:tcW w:w="5811" w:type="dxa"/>
          </w:tcPr>
          <w:p w:rsidR="00BC5425" w:rsidRPr="0085212B" w:rsidRDefault="00BC5425" w:rsidP="00F3026D">
            <w:pPr>
              <w:pStyle w:val="24"/>
              <w:spacing w:line="276" w:lineRule="auto"/>
              <w:ind w:left="539" w:right="153" w:hanging="539"/>
              <w:jc w:val="left"/>
              <w:rPr>
                <w:b/>
                <w:bCs/>
                <w:sz w:val="24"/>
              </w:rPr>
            </w:pPr>
            <w:r w:rsidRPr="0085212B">
              <w:rPr>
                <w:b/>
                <w:bCs/>
                <w:sz w:val="24"/>
              </w:rPr>
              <w:t>Содержание</w:t>
            </w:r>
          </w:p>
        </w:tc>
      </w:tr>
      <w:tr w:rsidR="00BC5425" w:rsidRPr="0085212B" w:rsidTr="00C832FC">
        <w:trPr>
          <w:trHeight w:val="567"/>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contextualSpacing/>
              <w:jc w:val="left"/>
              <w:rPr>
                <w:b/>
                <w:sz w:val="24"/>
                <w:szCs w:val="24"/>
              </w:rPr>
            </w:pPr>
            <w:r w:rsidRPr="0085212B">
              <w:rPr>
                <w:b/>
                <w:bCs/>
                <w:sz w:val="24"/>
                <w:szCs w:val="24"/>
              </w:rPr>
              <w:t xml:space="preserve">Предмет Запроса предложений </w:t>
            </w:r>
          </w:p>
        </w:tc>
        <w:tc>
          <w:tcPr>
            <w:tcW w:w="5811" w:type="dxa"/>
          </w:tcPr>
          <w:p w:rsidR="00BC5425" w:rsidRPr="0085212B" w:rsidRDefault="00254D03" w:rsidP="0085212B">
            <w:pPr>
              <w:autoSpaceDE w:val="0"/>
              <w:autoSpaceDN w:val="0"/>
              <w:adjustRightInd w:val="0"/>
              <w:spacing w:line="276" w:lineRule="auto"/>
              <w:ind w:right="-72" w:firstLine="0"/>
              <w:jc w:val="left"/>
              <w:rPr>
                <w:bCs/>
                <w:sz w:val="24"/>
                <w:szCs w:val="24"/>
              </w:rPr>
            </w:pPr>
            <w:r>
              <w:rPr>
                <w:bCs/>
                <w:sz w:val="24"/>
                <w:szCs w:val="24"/>
              </w:rPr>
              <w:t xml:space="preserve">Определение </w:t>
            </w:r>
            <w:r w:rsidRPr="00254D03">
              <w:rPr>
                <w:bCs/>
                <w:sz w:val="24"/>
                <w:szCs w:val="24"/>
              </w:rPr>
              <w:t>лучших условий на поставку фильтров и картриджей к ним для нужд ПГУ филиалов «Сургутская ГРЭС-2», «Шатурская ГРЭС» и «Яйвинская ГРЭС» ПАО «ЮНИПРО».</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Заказчик </w:t>
            </w:r>
            <w:r w:rsidR="001C6F70" w:rsidRPr="0085212B">
              <w:rPr>
                <w:b/>
                <w:sz w:val="24"/>
                <w:szCs w:val="24"/>
                <w:lang w:eastAsia="en-US"/>
              </w:rPr>
              <w:t>и его местонахождение</w:t>
            </w:r>
          </w:p>
        </w:tc>
        <w:tc>
          <w:tcPr>
            <w:tcW w:w="5811" w:type="dxa"/>
          </w:tcPr>
          <w:p w:rsidR="00254D03" w:rsidRPr="00254D03" w:rsidRDefault="00254D03" w:rsidP="00254D03">
            <w:pPr>
              <w:autoSpaceDE w:val="0"/>
              <w:autoSpaceDN w:val="0"/>
              <w:adjustRightInd w:val="0"/>
              <w:spacing w:line="276" w:lineRule="auto"/>
              <w:ind w:firstLine="0"/>
              <w:rPr>
                <w:sz w:val="24"/>
                <w:szCs w:val="24"/>
                <w:lang w:eastAsia="en-US"/>
              </w:rPr>
            </w:pPr>
            <w:r w:rsidRPr="00254D03">
              <w:rPr>
                <w:sz w:val="24"/>
                <w:szCs w:val="24"/>
                <w:lang w:eastAsia="en-US"/>
              </w:rPr>
              <w:t>1.</w:t>
            </w:r>
            <w:r w:rsidRPr="00254D03">
              <w:rPr>
                <w:sz w:val="24"/>
                <w:szCs w:val="24"/>
                <w:lang w:eastAsia="en-US"/>
              </w:rPr>
              <w:tab/>
              <w:t>Филиал «Сургутская ГРЭС-2» ПАО «Юнипро» 628406, Россия, Тюменская обл., Ханты-Мансийский автономный округ-Югра, г. Сургут ул. Энергостроителей, д. 23, сооружение 34;</w:t>
            </w:r>
          </w:p>
          <w:p w:rsidR="00254D03" w:rsidRPr="00254D03" w:rsidRDefault="00254D03" w:rsidP="00254D03">
            <w:pPr>
              <w:autoSpaceDE w:val="0"/>
              <w:autoSpaceDN w:val="0"/>
              <w:adjustRightInd w:val="0"/>
              <w:spacing w:line="276" w:lineRule="auto"/>
              <w:ind w:firstLine="0"/>
              <w:rPr>
                <w:sz w:val="24"/>
                <w:szCs w:val="24"/>
                <w:lang w:eastAsia="en-US"/>
              </w:rPr>
            </w:pPr>
            <w:r w:rsidRPr="00254D03">
              <w:rPr>
                <w:sz w:val="24"/>
                <w:szCs w:val="24"/>
                <w:lang w:eastAsia="en-US"/>
              </w:rPr>
              <w:t>2.</w:t>
            </w:r>
            <w:r w:rsidRPr="00254D03">
              <w:rPr>
                <w:sz w:val="24"/>
                <w:szCs w:val="24"/>
                <w:lang w:eastAsia="en-US"/>
              </w:rPr>
              <w:tab/>
              <w:t>Филиал «Шатурская ГРЭС» ПАО «Юнипро» 140700 г. Шатура, Московская область, Черноозерский проезд, д.5;</w:t>
            </w:r>
          </w:p>
          <w:p w:rsidR="0085212B" w:rsidRPr="0085212B" w:rsidRDefault="00254D03" w:rsidP="00254D03">
            <w:pPr>
              <w:autoSpaceDE w:val="0"/>
              <w:autoSpaceDN w:val="0"/>
              <w:adjustRightInd w:val="0"/>
              <w:spacing w:line="276" w:lineRule="auto"/>
              <w:ind w:firstLine="0"/>
              <w:rPr>
                <w:lang w:eastAsia="en-US"/>
              </w:rPr>
            </w:pPr>
            <w:r w:rsidRPr="00254D03">
              <w:rPr>
                <w:sz w:val="24"/>
                <w:szCs w:val="24"/>
                <w:lang w:eastAsia="en-US"/>
              </w:rPr>
              <w:t>3.</w:t>
            </w:r>
            <w:r w:rsidRPr="00254D03">
              <w:rPr>
                <w:sz w:val="24"/>
                <w:szCs w:val="24"/>
                <w:lang w:eastAsia="en-US"/>
              </w:rPr>
              <w:tab/>
              <w:t>Филиал «Яйвинская ГРЭС» ПАО «Юнипро» 618340, Пермский край, г. Александровск, п. Яйва, ул. Тимирязева, д.5;</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bCs/>
                <w:sz w:val="24"/>
                <w:szCs w:val="24"/>
              </w:rPr>
            </w:pPr>
            <w:r w:rsidRPr="0085212B">
              <w:rPr>
                <w:b/>
                <w:sz w:val="24"/>
                <w:szCs w:val="24"/>
                <w:lang w:eastAsia="en-US"/>
              </w:rPr>
              <w:t>Организатор</w:t>
            </w:r>
            <w:r w:rsidRPr="0085212B">
              <w:rPr>
                <w:b/>
                <w:bCs/>
                <w:sz w:val="24"/>
                <w:szCs w:val="24"/>
              </w:rPr>
              <w:t xml:space="preserve"> </w:t>
            </w:r>
          </w:p>
          <w:p w:rsidR="00BC5425" w:rsidRPr="0085212B" w:rsidRDefault="00BC5425" w:rsidP="00F3026D">
            <w:pPr>
              <w:spacing w:line="276" w:lineRule="auto"/>
              <w:ind w:right="153" w:firstLine="0"/>
              <w:jc w:val="left"/>
              <w:rPr>
                <w:b/>
                <w:sz w:val="24"/>
                <w:szCs w:val="24"/>
                <w:lang w:eastAsia="en-US"/>
              </w:rPr>
            </w:pPr>
          </w:p>
        </w:tc>
        <w:tc>
          <w:tcPr>
            <w:tcW w:w="5811" w:type="dxa"/>
          </w:tcPr>
          <w:p w:rsidR="00D92B0A"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Подразделение закупок </w:t>
            </w:r>
          </w:p>
          <w:p w:rsidR="00D92B0A" w:rsidRPr="0085212B" w:rsidRDefault="00D92B0A"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Московское представительство </w:t>
            </w:r>
            <w:r w:rsidR="0085212B" w:rsidRPr="0085212B">
              <w:rPr>
                <w:sz w:val="24"/>
                <w:szCs w:val="24"/>
                <w:lang w:eastAsia="en-US"/>
              </w:rPr>
              <w:t>ПАО</w:t>
            </w:r>
            <w:r w:rsidRPr="0085212B">
              <w:rPr>
                <w:sz w:val="24"/>
                <w:szCs w:val="24"/>
                <w:lang w:eastAsia="en-US"/>
              </w:rPr>
              <w:t xml:space="preserve"> «</w:t>
            </w:r>
            <w:r w:rsidR="0085212B" w:rsidRPr="0085212B">
              <w:rPr>
                <w:sz w:val="24"/>
                <w:szCs w:val="24"/>
                <w:lang w:eastAsia="en-US"/>
              </w:rPr>
              <w:t>Юнипро</w:t>
            </w:r>
            <w:r w:rsidRPr="0085212B">
              <w:rPr>
                <w:sz w:val="24"/>
                <w:szCs w:val="24"/>
                <w:lang w:eastAsia="en-US"/>
              </w:rPr>
              <w:t>»</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Почтовый адрес: </w:t>
            </w:r>
            <w:r w:rsidR="00D92B0A" w:rsidRPr="0085212B">
              <w:rPr>
                <w:sz w:val="24"/>
                <w:szCs w:val="24"/>
                <w:lang w:eastAsia="en-US"/>
              </w:rPr>
              <w:t>123317, г. Москва, Пресненская набережная, д. 10, блок B, этаж 23</w:t>
            </w:r>
          </w:p>
          <w:p w:rsidR="00BC5425" w:rsidRPr="0085212B" w:rsidRDefault="00BC5425" w:rsidP="00F3026D">
            <w:pPr>
              <w:autoSpaceDE w:val="0"/>
              <w:autoSpaceDN w:val="0"/>
              <w:adjustRightInd w:val="0"/>
              <w:spacing w:line="276" w:lineRule="auto"/>
              <w:ind w:firstLine="0"/>
              <w:jc w:val="left"/>
              <w:rPr>
                <w:sz w:val="24"/>
                <w:szCs w:val="24"/>
                <w:lang w:eastAsia="en-US"/>
              </w:rPr>
            </w:pPr>
            <w:r w:rsidRPr="0085212B">
              <w:rPr>
                <w:sz w:val="24"/>
                <w:szCs w:val="24"/>
                <w:lang w:eastAsia="en-US"/>
              </w:rPr>
              <w:t xml:space="preserve">Сотрудник подразделения закупок: </w:t>
            </w:r>
            <w:r w:rsidR="009E686F" w:rsidRPr="0085212B">
              <w:rPr>
                <w:sz w:val="24"/>
                <w:szCs w:val="24"/>
                <w:lang w:eastAsia="en-US"/>
              </w:rPr>
              <w:t>Семин Виталий Анатольевич</w:t>
            </w:r>
          </w:p>
          <w:p w:rsidR="00BC5425" w:rsidRPr="0085212B" w:rsidRDefault="00BC5425" w:rsidP="00F3026D">
            <w:pPr>
              <w:autoSpaceDE w:val="0"/>
              <w:autoSpaceDN w:val="0"/>
              <w:adjustRightInd w:val="0"/>
              <w:spacing w:line="276" w:lineRule="auto"/>
              <w:ind w:firstLine="0"/>
              <w:jc w:val="left"/>
              <w:rPr>
                <w:i/>
                <w:sz w:val="24"/>
                <w:szCs w:val="24"/>
                <w:lang w:eastAsia="en-US"/>
              </w:rPr>
            </w:pPr>
            <w:r w:rsidRPr="0085212B">
              <w:rPr>
                <w:sz w:val="24"/>
                <w:szCs w:val="24"/>
                <w:lang w:eastAsia="en-US"/>
              </w:rPr>
              <w:t xml:space="preserve">адрес электронной почты: </w:t>
            </w:r>
            <w:r w:rsidR="0085212B" w:rsidRPr="0085212B">
              <w:rPr>
                <w:sz w:val="24"/>
                <w:szCs w:val="24"/>
                <w:lang w:eastAsia="en-US"/>
              </w:rPr>
              <w:t>Semin_Vi@unipro.energy</w:t>
            </w:r>
          </w:p>
          <w:p w:rsidR="00BC5425" w:rsidRPr="0085212B" w:rsidRDefault="00BC5425" w:rsidP="0070246B">
            <w:pPr>
              <w:spacing w:line="276" w:lineRule="auto"/>
              <w:ind w:right="153" w:firstLine="0"/>
              <w:jc w:val="left"/>
              <w:rPr>
                <w:sz w:val="24"/>
                <w:szCs w:val="24"/>
                <w:lang w:eastAsia="en-US"/>
              </w:rPr>
            </w:pPr>
            <w:r w:rsidRPr="0085212B">
              <w:rPr>
                <w:sz w:val="24"/>
                <w:szCs w:val="24"/>
                <w:lang w:eastAsia="en-US"/>
              </w:rPr>
              <w:t xml:space="preserve">номер контактного </w:t>
            </w:r>
            <w:r w:rsidR="0085212B" w:rsidRPr="0085212B">
              <w:rPr>
                <w:sz w:val="24"/>
                <w:szCs w:val="24"/>
                <w:lang w:eastAsia="en-US"/>
              </w:rPr>
              <w:t>телефона: +</w:t>
            </w:r>
            <w:r w:rsidR="00D92B0A" w:rsidRPr="0085212B">
              <w:rPr>
                <w:sz w:val="24"/>
                <w:szCs w:val="24"/>
                <w:lang w:eastAsia="en-US"/>
              </w:rPr>
              <w:t>7</w:t>
            </w:r>
            <w:r w:rsidR="00D92B0A" w:rsidRPr="0085212B">
              <w:rPr>
                <w:sz w:val="24"/>
                <w:szCs w:val="24"/>
                <w:lang w:val="en-US" w:eastAsia="en-US"/>
              </w:rPr>
              <w:t> </w:t>
            </w:r>
            <w:r w:rsidR="00D92B0A" w:rsidRPr="0085212B">
              <w:rPr>
                <w:sz w:val="24"/>
                <w:szCs w:val="24"/>
                <w:lang w:eastAsia="en-US"/>
              </w:rPr>
              <w:t>495</w:t>
            </w:r>
            <w:r w:rsidR="00D92B0A" w:rsidRPr="0085212B">
              <w:rPr>
                <w:sz w:val="24"/>
                <w:szCs w:val="24"/>
                <w:lang w:val="en-US" w:eastAsia="en-US"/>
              </w:rPr>
              <w:t> </w:t>
            </w:r>
            <w:r w:rsidR="00D92B0A" w:rsidRPr="0085212B">
              <w:rPr>
                <w:sz w:val="24"/>
                <w:szCs w:val="24"/>
                <w:lang w:eastAsia="en-US"/>
              </w:rPr>
              <w:t xml:space="preserve">545-38-38 доб. </w:t>
            </w:r>
            <w:r w:rsidR="0085212B" w:rsidRPr="0085212B">
              <w:rPr>
                <w:sz w:val="24"/>
                <w:szCs w:val="24"/>
                <w:lang w:eastAsia="en-US"/>
              </w:rPr>
              <w:t>4</w:t>
            </w:r>
            <w:r w:rsidR="009E686F" w:rsidRPr="0085212B">
              <w:rPr>
                <w:sz w:val="24"/>
                <w:szCs w:val="24"/>
                <w:lang w:eastAsia="en-US"/>
              </w:rPr>
              <w:t>892</w:t>
            </w:r>
          </w:p>
        </w:tc>
      </w:tr>
      <w:tr w:rsidR="00BC5425" w:rsidRPr="0085212B" w:rsidTr="00C832FC">
        <w:trPr>
          <w:trHeight w:val="1773"/>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rPr>
              <w:t>Информационное обеспечение проведения Запроса предложений</w:t>
            </w:r>
          </w:p>
        </w:tc>
        <w:tc>
          <w:tcPr>
            <w:tcW w:w="5811" w:type="dxa"/>
          </w:tcPr>
          <w:p w:rsidR="00BC5425" w:rsidRPr="0085212B" w:rsidRDefault="00BC5425" w:rsidP="00F3026D">
            <w:pPr>
              <w:tabs>
                <w:tab w:val="left" w:pos="386"/>
              </w:tabs>
              <w:spacing w:line="276" w:lineRule="auto"/>
              <w:ind w:firstLine="0"/>
              <w:jc w:val="left"/>
              <w:rPr>
                <w:sz w:val="24"/>
                <w:szCs w:val="24"/>
                <w:lang w:eastAsia="en-US"/>
              </w:rPr>
            </w:pPr>
            <w:r w:rsidRPr="0085212B">
              <w:rPr>
                <w:spacing w:val="-6"/>
                <w:sz w:val="24"/>
                <w:szCs w:val="24"/>
              </w:rPr>
              <w:t xml:space="preserve">Официальный интернет-сайт </w:t>
            </w:r>
            <w:r w:rsidR="0085212B" w:rsidRPr="0085212B">
              <w:rPr>
                <w:bCs/>
                <w:sz w:val="24"/>
                <w:szCs w:val="24"/>
              </w:rPr>
              <w:t>ПАО</w:t>
            </w:r>
            <w:r w:rsidRPr="0085212B">
              <w:rPr>
                <w:bCs/>
                <w:sz w:val="24"/>
                <w:szCs w:val="24"/>
              </w:rPr>
              <w:t xml:space="preserve"> «</w:t>
            </w:r>
            <w:r w:rsidR="0085212B" w:rsidRPr="0085212B">
              <w:rPr>
                <w:bCs/>
                <w:sz w:val="24"/>
                <w:szCs w:val="24"/>
              </w:rPr>
              <w:t>Юнипро</w:t>
            </w:r>
            <w:r w:rsidRPr="0085212B">
              <w:rPr>
                <w:bCs/>
                <w:sz w:val="24"/>
                <w:szCs w:val="24"/>
              </w:rPr>
              <w:t>, Раздел «Закупки»:</w:t>
            </w:r>
            <w:r w:rsidR="0085212B" w:rsidRPr="0085212B">
              <w:rPr>
                <w:spacing w:val="-6"/>
                <w:sz w:val="24"/>
                <w:szCs w:val="24"/>
              </w:rPr>
              <w:t xml:space="preserve"> </w:t>
            </w:r>
            <w:r w:rsidRPr="0085212B">
              <w:rPr>
                <w:spacing w:val="-6"/>
                <w:sz w:val="24"/>
                <w:szCs w:val="24"/>
              </w:rPr>
              <w:t>(</w:t>
            </w:r>
            <w:r w:rsidR="0085212B" w:rsidRPr="0085212B">
              <w:rPr>
                <w:sz w:val="24"/>
                <w:szCs w:val="24"/>
              </w:rPr>
              <w:t>http://www.unipro.energy/purchase/announcement/</w:t>
            </w:r>
            <w:r w:rsidRPr="0085212B">
              <w:rPr>
                <w:sz w:val="24"/>
                <w:szCs w:val="24"/>
                <w:lang w:eastAsia="en-US"/>
              </w:rPr>
              <w:t>)</w:t>
            </w:r>
          </w:p>
          <w:p w:rsidR="00BC5425" w:rsidRPr="0085212B" w:rsidRDefault="00BC5425" w:rsidP="00254D03">
            <w:pPr>
              <w:tabs>
                <w:tab w:val="left" w:pos="386"/>
              </w:tabs>
              <w:spacing w:line="276" w:lineRule="auto"/>
              <w:ind w:firstLine="0"/>
              <w:jc w:val="left"/>
              <w:rPr>
                <w:sz w:val="24"/>
                <w:szCs w:val="24"/>
                <w:lang w:eastAsia="en-US"/>
              </w:rPr>
            </w:pPr>
            <w:r w:rsidRPr="0085212B">
              <w:rPr>
                <w:sz w:val="24"/>
                <w:szCs w:val="24"/>
                <w:lang w:eastAsia="en-US"/>
              </w:rPr>
              <w:t>Дата публикации Уведомления:</w:t>
            </w:r>
            <w:r w:rsidR="00D92B0A" w:rsidRPr="0085212B">
              <w:rPr>
                <w:sz w:val="24"/>
                <w:szCs w:val="24"/>
                <w:lang w:eastAsia="en-US"/>
              </w:rPr>
              <w:t xml:space="preserve"> </w:t>
            </w:r>
            <w:r w:rsidR="00254D03">
              <w:rPr>
                <w:sz w:val="24"/>
                <w:szCs w:val="24"/>
                <w:lang w:eastAsia="en-US"/>
              </w:rPr>
              <w:t>20</w:t>
            </w:r>
            <w:r w:rsidRPr="0085212B">
              <w:rPr>
                <w:sz w:val="24"/>
                <w:szCs w:val="24"/>
                <w:lang w:eastAsia="en-US"/>
              </w:rPr>
              <w:t>.</w:t>
            </w:r>
            <w:r w:rsidR="0085212B">
              <w:rPr>
                <w:sz w:val="24"/>
                <w:szCs w:val="24"/>
                <w:lang w:eastAsia="en-US"/>
              </w:rPr>
              <w:t>0</w:t>
            </w:r>
            <w:r w:rsidR="00254D03">
              <w:rPr>
                <w:sz w:val="24"/>
                <w:szCs w:val="24"/>
                <w:lang w:eastAsia="en-US"/>
              </w:rPr>
              <w:t>9</w:t>
            </w:r>
            <w:r w:rsidRPr="0085212B">
              <w:rPr>
                <w:sz w:val="24"/>
                <w:szCs w:val="24"/>
                <w:lang w:eastAsia="en-US"/>
              </w:rPr>
              <w:t>.20</w:t>
            </w:r>
            <w:r w:rsidR="00D92B0A" w:rsidRPr="0085212B">
              <w:rPr>
                <w:sz w:val="24"/>
                <w:szCs w:val="24"/>
                <w:lang w:eastAsia="en-US"/>
              </w:rPr>
              <w:t>1</w:t>
            </w:r>
            <w:r w:rsidR="006C119F" w:rsidRPr="0085212B">
              <w:rPr>
                <w:sz w:val="24"/>
                <w:szCs w:val="24"/>
                <w:lang w:eastAsia="en-US"/>
              </w:rPr>
              <w:t>6</w:t>
            </w:r>
            <w:r w:rsidRPr="0085212B">
              <w:rPr>
                <w:sz w:val="24"/>
                <w:szCs w:val="24"/>
                <w:lang w:eastAsia="en-US"/>
              </w:rPr>
              <w:t>г.</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Требования к подаче Предложения</w:t>
            </w:r>
          </w:p>
        </w:tc>
        <w:tc>
          <w:tcPr>
            <w:tcW w:w="5811" w:type="dxa"/>
          </w:tcPr>
          <w:p w:rsidR="00BC5425" w:rsidRPr="0085212B" w:rsidRDefault="00BC5425" w:rsidP="00F3026D">
            <w:pPr>
              <w:spacing w:line="276" w:lineRule="auto"/>
              <w:ind w:right="153" w:firstLine="0"/>
              <w:jc w:val="left"/>
              <w:rPr>
                <w:sz w:val="24"/>
                <w:szCs w:val="24"/>
                <w:lang w:eastAsia="en-US"/>
              </w:rPr>
            </w:pPr>
            <w:r w:rsidRPr="0085212B">
              <w:rPr>
                <w:b/>
                <w:sz w:val="24"/>
                <w:szCs w:val="24"/>
                <w:lang w:eastAsia="en-US"/>
              </w:rPr>
              <w:t>Дата окончания приема Предложения*:</w:t>
            </w:r>
            <w:r w:rsidRPr="0085212B">
              <w:rPr>
                <w:sz w:val="24"/>
                <w:szCs w:val="24"/>
                <w:lang w:eastAsia="en-US"/>
              </w:rPr>
              <w:t xml:space="preserve">                                        до </w:t>
            </w:r>
            <w:r w:rsidR="006C119F" w:rsidRPr="0085212B">
              <w:rPr>
                <w:sz w:val="24"/>
                <w:szCs w:val="24"/>
                <w:lang w:eastAsia="en-US"/>
              </w:rPr>
              <w:t>12</w:t>
            </w:r>
            <w:r w:rsidRPr="0085212B">
              <w:rPr>
                <w:sz w:val="24"/>
                <w:szCs w:val="24"/>
                <w:lang w:eastAsia="en-US"/>
              </w:rPr>
              <w:t>:00 (</w:t>
            </w:r>
            <w:r w:rsidR="000D23C6" w:rsidRPr="0085212B">
              <w:rPr>
                <w:sz w:val="24"/>
                <w:szCs w:val="24"/>
                <w:lang w:eastAsia="en-US"/>
              </w:rPr>
              <w:t>МСК</w:t>
            </w:r>
            <w:r w:rsidRPr="0085212B">
              <w:rPr>
                <w:sz w:val="24"/>
                <w:szCs w:val="24"/>
                <w:lang w:eastAsia="en-US"/>
              </w:rPr>
              <w:t xml:space="preserve">) </w:t>
            </w:r>
            <w:r w:rsidR="00254D03">
              <w:rPr>
                <w:sz w:val="24"/>
                <w:szCs w:val="24"/>
                <w:lang w:eastAsia="en-US"/>
              </w:rPr>
              <w:t>04</w:t>
            </w:r>
            <w:r w:rsidRPr="0085212B">
              <w:rPr>
                <w:sz w:val="24"/>
                <w:szCs w:val="24"/>
                <w:lang w:eastAsia="en-US"/>
              </w:rPr>
              <w:t>.</w:t>
            </w:r>
            <w:r w:rsidR="00254D03">
              <w:rPr>
                <w:sz w:val="24"/>
                <w:szCs w:val="24"/>
                <w:lang w:eastAsia="en-US"/>
              </w:rPr>
              <w:t>10</w:t>
            </w:r>
            <w:r w:rsidR="000D23C6" w:rsidRPr="0085212B">
              <w:rPr>
                <w:sz w:val="24"/>
                <w:szCs w:val="24"/>
                <w:lang w:eastAsia="en-US"/>
              </w:rPr>
              <w:t>.</w:t>
            </w:r>
            <w:r w:rsidRPr="0085212B">
              <w:rPr>
                <w:sz w:val="24"/>
                <w:szCs w:val="24"/>
                <w:lang w:eastAsia="en-US"/>
              </w:rPr>
              <w:t>20</w:t>
            </w:r>
            <w:r w:rsidR="000D23C6" w:rsidRPr="0085212B">
              <w:rPr>
                <w:sz w:val="24"/>
                <w:szCs w:val="24"/>
                <w:lang w:eastAsia="en-US"/>
              </w:rPr>
              <w:t>1</w:t>
            </w:r>
            <w:r w:rsidR="006C119F" w:rsidRPr="0085212B">
              <w:rPr>
                <w:sz w:val="24"/>
                <w:szCs w:val="24"/>
                <w:lang w:eastAsia="en-US"/>
              </w:rPr>
              <w:t>6</w:t>
            </w:r>
            <w:r w:rsidRPr="0085212B">
              <w:rPr>
                <w:sz w:val="24"/>
                <w:szCs w:val="24"/>
                <w:lang w:eastAsia="en-US"/>
              </w:rPr>
              <w:t xml:space="preserve"> г.</w:t>
            </w:r>
          </w:p>
          <w:p w:rsidR="00BC5425" w:rsidRPr="0085212B" w:rsidRDefault="00BC5425" w:rsidP="00F3026D">
            <w:pPr>
              <w:spacing w:line="276" w:lineRule="auto"/>
              <w:ind w:right="153" w:firstLine="0"/>
              <w:rPr>
                <w:sz w:val="24"/>
                <w:szCs w:val="24"/>
                <w:lang w:eastAsia="en-US"/>
              </w:rPr>
            </w:pPr>
            <w:r w:rsidRPr="0085212B">
              <w:rPr>
                <w:sz w:val="24"/>
                <w:szCs w:val="24"/>
              </w:rPr>
              <w:t>*</w:t>
            </w:r>
            <w:r w:rsidRPr="0085212B">
              <w:rPr>
                <w:i/>
                <w:sz w:val="24"/>
                <w:szCs w:val="24"/>
              </w:rPr>
              <w:t>Организатор имеет право продлить срок окончания приема Предложений.</w:t>
            </w:r>
          </w:p>
          <w:p w:rsidR="00BC5425" w:rsidRPr="0085212B"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Форма подачи Предложения:</w:t>
            </w:r>
            <w:r w:rsidRPr="0085212B">
              <w:rPr>
                <w:sz w:val="24"/>
                <w:szCs w:val="24"/>
                <w:lang w:eastAsia="en-US"/>
              </w:rPr>
              <w:t xml:space="preserve"> </w:t>
            </w:r>
            <w:r w:rsidR="000D23C6" w:rsidRPr="0085212B">
              <w:rPr>
                <w:sz w:val="24"/>
                <w:szCs w:val="24"/>
                <w:lang w:eastAsia="en-US"/>
              </w:rPr>
              <w:t>электронная</w:t>
            </w:r>
          </w:p>
          <w:p w:rsidR="00BC5425" w:rsidRPr="0085212B"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85212B">
              <w:rPr>
                <w:b/>
                <w:sz w:val="24"/>
                <w:szCs w:val="24"/>
                <w:lang w:eastAsia="en-US"/>
              </w:rPr>
              <w:t>Место</w:t>
            </w:r>
            <w:r w:rsidR="000D23C6" w:rsidRPr="0085212B">
              <w:rPr>
                <w:b/>
                <w:sz w:val="24"/>
                <w:szCs w:val="24"/>
                <w:lang w:eastAsia="en-US"/>
              </w:rPr>
              <w:t>/адрес</w:t>
            </w:r>
            <w:r w:rsidRPr="0085212B">
              <w:rPr>
                <w:b/>
                <w:sz w:val="24"/>
                <w:szCs w:val="24"/>
                <w:lang w:eastAsia="en-US"/>
              </w:rPr>
              <w:t xml:space="preserve"> приема предложений:</w:t>
            </w:r>
            <w:r w:rsidRPr="0085212B">
              <w:rPr>
                <w:b/>
                <w:sz w:val="24"/>
                <w:szCs w:val="24"/>
              </w:rPr>
              <w:t xml:space="preserve"> </w:t>
            </w:r>
            <w:r w:rsidR="0085212B">
              <w:t xml:space="preserve"> </w:t>
            </w:r>
            <w:r w:rsidR="0085212B" w:rsidRPr="0085212B">
              <w:rPr>
                <w:sz w:val="24"/>
                <w:szCs w:val="24"/>
              </w:rPr>
              <w:t>Semin_Vi@unipro.energy</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0D23C6">
            <w:pPr>
              <w:spacing w:line="276" w:lineRule="auto"/>
              <w:ind w:right="153" w:firstLine="0"/>
              <w:jc w:val="left"/>
              <w:rPr>
                <w:i/>
                <w:sz w:val="24"/>
                <w:szCs w:val="24"/>
                <w:lang w:eastAsia="en-US"/>
              </w:rPr>
            </w:pPr>
            <w:r w:rsidRPr="0085212B">
              <w:rPr>
                <w:b/>
                <w:sz w:val="24"/>
                <w:szCs w:val="24"/>
                <w:lang w:eastAsia="en-US"/>
              </w:rPr>
              <w:t xml:space="preserve">Срок </w:t>
            </w:r>
            <w:r w:rsidRPr="0085212B">
              <w:rPr>
                <w:b/>
                <w:i/>
                <w:sz w:val="24"/>
                <w:szCs w:val="24"/>
                <w:lang w:eastAsia="en-US"/>
              </w:rPr>
              <w:t xml:space="preserve"> </w:t>
            </w:r>
            <w:r w:rsidRPr="0085212B">
              <w:rPr>
                <w:b/>
                <w:sz w:val="24"/>
                <w:szCs w:val="24"/>
                <w:lang w:eastAsia="en-US"/>
              </w:rPr>
              <w:t xml:space="preserve">поставки </w:t>
            </w:r>
            <w:r w:rsidR="000D23C6" w:rsidRPr="0085212B">
              <w:rPr>
                <w:b/>
                <w:sz w:val="24"/>
                <w:szCs w:val="24"/>
                <w:lang w:eastAsia="en-US"/>
              </w:rPr>
              <w:t>продукции</w:t>
            </w:r>
            <w:r w:rsidRPr="0085212B">
              <w:rPr>
                <w:b/>
                <w:sz w:val="24"/>
                <w:szCs w:val="24"/>
                <w:lang w:eastAsia="en-US"/>
              </w:rPr>
              <w:t xml:space="preserve"> </w:t>
            </w:r>
          </w:p>
        </w:tc>
        <w:tc>
          <w:tcPr>
            <w:tcW w:w="5811" w:type="dxa"/>
          </w:tcPr>
          <w:p w:rsidR="00BC5425" w:rsidRPr="0085212B" w:rsidRDefault="00BC5425" w:rsidP="0070246B">
            <w:pPr>
              <w:tabs>
                <w:tab w:val="left" w:pos="0"/>
                <w:tab w:val="left" w:pos="5657"/>
              </w:tabs>
              <w:spacing w:line="276" w:lineRule="auto"/>
              <w:ind w:left="540" w:right="153" w:hanging="540"/>
              <w:jc w:val="left"/>
              <w:rPr>
                <w:sz w:val="24"/>
                <w:szCs w:val="24"/>
              </w:rPr>
            </w:pPr>
            <w:r w:rsidRPr="0085212B">
              <w:rPr>
                <w:sz w:val="24"/>
                <w:szCs w:val="24"/>
              </w:rPr>
              <w:t xml:space="preserve">В соответствии с Разделом </w:t>
            </w:r>
            <w:r w:rsidR="00664FC7" w:rsidRPr="0085212B">
              <w:rPr>
                <w:sz w:val="24"/>
                <w:szCs w:val="24"/>
              </w:rPr>
              <w:t>6</w:t>
            </w:r>
            <w:r w:rsidRPr="0085212B">
              <w:rPr>
                <w:sz w:val="24"/>
                <w:szCs w:val="24"/>
              </w:rPr>
              <w:t xml:space="preserve"> «Техническая часть»</w:t>
            </w:r>
            <w:r w:rsidR="0070246B" w:rsidRPr="0085212B">
              <w:rPr>
                <w:i/>
                <w:sz w:val="24"/>
                <w:szCs w:val="24"/>
              </w:rPr>
              <w:t>.</w:t>
            </w:r>
          </w:p>
          <w:p w:rsidR="00BC5425" w:rsidRPr="0085212B" w:rsidRDefault="00BC5425" w:rsidP="00F3026D">
            <w:pPr>
              <w:tabs>
                <w:tab w:val="left" w:pos="0"/>
              </w:tabs>
              <w:spacing w:line="276" w:lineRule="auto"/>
              <w:ind w:left="540" w:right="153" w:hanging="540"/>
              <w:jc w:val="left"/>
              <w:rPr>
                <w:i/>
                <w:sz w:val="24"/>
                <w:szCs w:val="24"/>
                <w:lang w:eastAsia="en-US"/>
              </w:rPr>
            </w:pPr>
            <w:r w:rsidRPr="0085212B">
              <w:rPr>
                <w:sz w:val="24"/>
                <w:szCs w:val="24"/>
              </w:rPr>
              <w:lastRenderedPageBreak/>
              <w:t xml:space="preserve"> </w:t>
            </w:r>
          </w:p>
        </w:tc>
      </w:tr>
      <w:tr w:rsidR="00BC5425" w:rsidRPr="0085212B" w:rsidTr="00C832FC">
        <w:trPr>
          <w:trHeight w:val="24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 xml:space="preserve">Место </w:t>
            </w:r>
            <w:r w:rsidRPr="0085212B">
              <w:rPr>
                <w:b/>
                <w:i/>
                <w:sz w:val="24"/>
                <w:szCs w:val="24"/>
                <w:lang w:eastAsia="en-US"/>
              </w:rPr>
              <w:t xml:space="preserve"> </w:t>
            </w:r>
            <w:r w:rsidR="00EA7394" w:rsidRPr="0085212B">
              <w:rPr>
                <w:b/>
                <w:sz w:val="24"/>
                <w:szCs w:val="24"/>
                <w:lang w:eastAsia="en-US"/>
              </w:rPr>
              <w:t>поставки товара / Реквизиты Грузополучателя</w:t>
            </w:r>
          </w:p>
        </w:tc>
        <w:tc>
          <w:tcPr>
            <w:tcW w:w="5811" w:type="dxa"/>
          </w:tcPr>
          <w:p w:rsidR="0085212B" w:rsidRDefault="002235A2" w:rsidP="002235A2">
            <w:pPr>
              <w:tabs>
                <w:tab w:val="left" w:pos="0"/>
              </w:tabs>
              <w:autoSpaceDE w:val="0"/>
              <w:autoSpaceDN w:val="0"/>
              <w:adjustRightInd w:val="0"/>
              <w:spacing w:line="276" w:lineRule="auto"/>
              <w:ind w:left="69" w:hanging="69"/>
              <w:rPr>
                <w:bCs/>
                <w:sz w:val="24"/>
                <w:szCs w:val="24"/>
              </w:rPr>
            </w:pPr>
            <w:r w:rsidRPr="0085212B">
              <w:rPr>
                <w:b/>
                <w:bCs/>
                <w:sz w:val="24"/>
                <w:szCs w:val="24"/>
              </w:rPr>
              <w:t>Место доставки</w:t>
            </w:r>
            <w:r w:rsidR="0085212B">
              <w:rPr>
                <w:b/>
                <w:bCs/>
                <w:sz w:val="24"/>
                <w:szCs w:val="24"/>
              </w:rPr>
              <w:t xml:space="preserve"> автотранспортом</w:t>
            </w:r>
            <w:r w:rsidRPr="0085212B">
              <w:rPr>
                <w:b/>
                <w:bCs/>
                <w:sz w:val="24"/>
                <w:szCs w:val="24"/>
              </w:rPr>
              <w:t>:</w:t>
            </w:r>
            <w:r w:rsidRPr="0085212B">
              <w:rPr>
                <w:bCs/>
                <w:sz w:val="24"/>
                <w:szCs w:val="24"/>
              </w:rPr>
              <w:t xml:space="preserve"> </w:t>
            </w:r>
          </w:p>
          <w:p w:rsidR="00254D03" w:rsidRDefault="00254D03" w:rsidP="00254D03">
            <w:pPr>
              <w:pStyle w:val="a8"/>
              <w:numPr>
                <w:ilvl w:val="0"/>
                <w:numId w:val="41"/>
              </w:numPr>
              <w:tabs>
                <w:tab w:val="left" w:pos="1418"/>
              </w:tabs>
              <w:spacing w:line="240" w:lineRule="auto"/>
              <w:rPr>
                <w:i/>
                <w:sz w:val="24"/>
                <w:szCs w:val="24"/>
              </w:rPr>
            </w:pPr>
            <w:r w:rsidRPr="001C77A9">
              <w:rPr>
                <w:rFonts w:eastAsiaTheme="minorHAnsi"/>
                <w:sz w:val="24"/>
                <w:szCs w:val="24"/>
                <w:lang w:eastAsia="en-US"/>
              </w:rPr>
              <w:t xml:space="preserve">Филиал «Сургутская ГРЭС-2» </w:t>
            </w:r>
            <w:r>
              <w:rPr>
                <w:rFonts w:eastAsiaTheme="minorHAnsi"/>
                <w:sz w:val="24"/>
                <w:szCs w:val="24"/>
                <w:lang w:eastAsia="en-US"/>
              </w:rPr>
              <w:t>ПАО</w:t>
            </w:r>
            <w:r w:rsidRPr="001C77A9">
              <w:rPr>
                <w:rFonts w:eastAsiaTheme="minorHAnsi"/>
                <w:sz w:val="24"/>
                <w:szCs w:val="24"/>
                <w:lang w:eastAsia="en-US"/>
              </w:rPr>
              <w:t xml:space="preserve"> «</w:t>
            </w:r>
            <w:r>
              <w:rPr>
                <w:rFonts w:eastAsiaTheme="minorHAnsi"/>
                <w:sz w:val="24"/>
                <w:szCs w:val="24"/>
                <w:lang w:eastAsia="en-US"/>
              </w:rPr>
              <w:t>Юнипро</w:t>
            </w:r>
            <w:r w:rsidRPr="001C77A9">
              <w:rPr>
                <w:rFonts w:eastAsiaTheme="minorHAnsi"/>
                <w:sz w:val="24"/>
                <w:szCs w:val="24"/>
                <w:lang w:eastAsia="en-US"/>
              </w:rPr>
              <w:t>» 628406, Россия, Тюменская обл., Ханты-Мансийский автономный округ-Югра, г. Сургут ул. Энергостроителей, д.</w:t>
            </w:r>
            <w:r>
              <w:rPr>
                <w:rFonts w:eastAsiaTheme="minorHAnsi"/>
                <w:sz w:val="24"/>
                <w:szCs w:val="24"/>
                <w:lang w:eastAsia="en-US"/>
              </w:rPr>
              <w:t xml:space="preserve"> </w:t>
            </w:r>
            <w:r w:rsidRPr="001C77A9">
              <w:rPr>
                <w:rFonts w:eastAsiaTheme="minorHAnsi"/>
                <w:sz w:val="24"/>
                <w:szCs w:val="24"/>
                <w:lang w:eastAsia="en-US"/>
              </w:rPr>
              <w:t>23, сооружение 34</w:t>
            </w:r>
            <w:r>
              <w:rPr>
                <w:rFonts w:eastAsiaTheme="minorHAnsi"/>
                <w:sz w:val="24"/>
                <w:szCs w:val="24"/>
                <w:lang w:eastAsia="en-US"/>
              </w:rPr>
              <w:t>;</w:t>
            </w:r>
          </w:p>
          <w:p w:rsidR="00254D03" w:rsidRDefault="00254D03" w:rsidP="00254D03">
            <w:pPr>
              <w:pStyle w:val="a8"/>
              <w:numPr>
                <w:ilvl w:val="0"/>
                <w:numId w:val="41"/>
              </w:numPr>
              <w:tabs>
                <w:tab w:val="left" w:pos="1418"/>
              </w:tabs>
              <w:spacing w:line="240" w:lineRule="auto"/>
              <w:rPr>
                <w:sz w:val="24"/>
                <w:szCs w:val="24"/>
              </w:rPr>
            </w:pPr>
            <w:r w:rsidRPr="00FB7BE4">
              <w:rPr>
                <w:sz w:val="24"/>
                <w:szCs w:val="24"/>
              </w:rPr>
              <w:t xml:space="preserve">Филиал «Шатурская ГРЭС» </w:t>
            </w:r>
            <w:r>
              <w:rPr>
                <w:sz w:val="24"/>
                <w:szCs w:val="24"/>
              </w:rPr>
              <w:t>ПАО</w:t>
            </w:r>
            <w:r w:rsidRPr="00FB7BE4">
              <w:rPr>
                <w:sz w:val="24"/>
                <w:szCs w:val="24"/>
              </w:rPr>
              <w:t xml:space="preserve"> «</w:t>
            </w:r>
            <w:r>
              <w:rPr>
                <w:sz w:val="24"/>
                <w:szCs w:val="24"/>
              </w:rPr>
              <w:t>Юнипро</w:t>
            </w:r>
            <w:r w:rsidRPr="00FB7BE4">
              <w:rPr>
                <w:sz w:val="24"/>
                <w:szCs w:val="24"/>
              </w:rPr>
              <w:t>» 140700 г. Шатура, Московская область, Черноозерский проезд, д.5</w:t>
            </w:r>
            <w:r>
              <w:rPr>
                <w:sz w:val="24"/>
                <w:szCs w:val="24"/>
              </w:rPr>
              <w:t>;</w:t>
            </w:r>
          </w:p>
          <w:p w:rsidR="0070246B" w:rsidRPr="0085212B" w:rsidRDefault="00254D03" w:rsidP="00254D03">
            <w:pPr>
              <w:pStyle w:val="a8"/>
              <w:numPr>
                <w:ilvl w:val="0"/>
                <w:numId w:val="41"/>
              </w:numPr>
              <w:tabs>
                <w:tab w:val="left" w:pos="1418"/>
              </w:tabs>
              <w:spacing w:line="240" w:lineRule="auto"/>
              <w:rPr>
                <w:lang w:eastAsia="en-US"/>
              </w:rPr>
            </w:pPr>
            <w:r w:rsidRPr="008A7D84">
              <w:rPr>
                <w:sz w:val="24"/>
                <w:szCs w:val="24"/>
              </w:rPr>
              <w:t xml:space="preserve">Филиал «Яйвинская ГРЭС» </w:t>
            </w:r>
            <w:r>
              <w:rPr>
                <w:sz w:val="24"/>
                <w:szCs w:val="24"/>
              </w:rPr>
              <w:t>ПАО</w:t>
            </w:r>
            <w:r w:rsidRPr="008A7D84">
              <w:rPr>
                <w:sz w:val="24"/>
                <w:szCs w:val="24"/>
              </w:rPr>
              <w:t xml:space="preserve"> «</w:t>
            </w:r>
            <w:r>
              <w:rPr>
                <w:sz w:val="24"/>
                <w:szCs w:val="24"/>
              </w:rPr>
              <w:t>Юнипро</w:t>
            </w:r>
            <w:r w:rsidRPr="008A7D84">
              <w:rPr>
                <w:sz w:val="24"/>
                <w:szCs w:val="24"/>
              </w:rPr>
              <w:t>» 618340,</w:t>
            </w:r>
            <w:r>
              <w:rPr>
                <w:sz w:val="24"/>
                <w:szCs w:val="24"/>
              </w:rPr>
              <w:t xml:space="preserve"> </w:t>
            </w:r>
            <w:r w:rsidRPr="008A7D84">
              <w:rPr>
                <w:sz w:val="24"/>
                <w:szCs w:val="24"/>
              </w:rPr>
              <w:t>Пермский край, г. Александровск, п. Яйва, ул. Тимирязева, д.5</w:t>
            </w:r>
            <w:r>
              <w:rPr>
                <w:sz w:val="24"/>
                <w:szCs w:val="24"/>
              </w:rPr>
              <w:t>.</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firstLine="0"/>
              <w:jc w:val="left"/>
              <w:rPr>
                <w:b/>
                <w:sz w:val="24"/>
                <w:szCs w:val="24"/>
                <w:lang w:eastAsia="en-US"/>
              </w:rPr>
            </w:pPr>
            <w:r w:rsidRPr="0085212B">
              <w:rPr>
                <w:b/>
                <w:sz w:val="24"/>
                <w:szCs w:val="24"/>
                <w:lang w:eastAsia="en-US"/>
              </w:rPr>
              <w:t>Условия оплаты</w:t>
            </w:r>
          </w:p>
        </w:tc>
        <w:tc>
          <w:tcPr>
            <w:tcW w:w="5811" w:type="dxa"/>
          </w:tcPr>
          <w:p w:rsidR="00E044C1" w:rsidRPr="0085212B" w:rsidRDefault="0004396A" w:rsidP="0085212B">
            <w:pPr>
              <w:pStyle w:val="afffa"/>
              <w:tabs>
                <w:tab w:val="left" w:pos="0"/>
              </w:tabs>
              <w:spacing w:line="276" w:lineRule="auto"/>
              <w:ind w:left="0" w:right="-11"/>
              <w:contextualSpacing/>
              <w:jc w:val="both"/>
            </w:pPr>
            <w:r w:rsidRPr="0085212B">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t>.</w:t>
            </w:r>
          </w:p>
        </w:tc>
      </w:tr>
      <w:tr w:rsidR="00BC5425" w:rsidRPr="0085212B" w:rsidTr="00C832FC">
        <w:trPr>
          <w:trHeight w:val="286"/>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lang w:eastAsia="en-US"/>
              </w:rPr>
              <w:t>Количество лотов</w:t>
            </w:r>
          </w:p>
        </w:tc>
        <w:tc>
          <w:tcPr>
            <w:tcW w:w="5811" w:type="dxa"/>
          </w:tcPr>
          <w:p w:rsidR="00BC5425" w:rsidRPr="0085212B" w:rsidRDefault="00254D03" w:rsidP="00254D03">
            <w:pPr>
              <w:tabs>
                <w:tab w:val="left" w:pos="0"/>
              </w:tabs>
              <w:autoSpaceDE w:val="0"/>
              <w:autoSpaceDN w:val="0"/>
              <w:adjustRightInd w:val="0"/>
              <w:spacing w:line="276" w:lineRule="auto"/>
              <w:ind w:left="540" w:right="-72" w:hanging="540"/>
              <w:jc w:val="left"/>
              <w:rPr>
                <w:sz w:val="24"/>
                <w:szCs w:val="24"/>
              </w:rPr>
            </w:pPr>
            <w:r>
              <w:rPr>
                <w:sz w:val="24"/>
                <w:szCs w:val="24"/>
              </w:rPr>
              <w:t>3</w:t>
            </w:r>
            <w:r w:rsidR="00A56F5E" w:rsidRPr="0085212B">
              <w:rPr>
                <w:sz w:val="24"/>
                <w:szCs w:val="24"/>
              </w:rPr>
              <w:t xml:space="preserve"> (</w:t>
            </w:r>
            <w:r>
              <w:rPr>
                <w:sz w:val="24"/>
                <w:szCs w:val="24"/>
              </w:rPr>
              <w:t>Три</w:t>
            </w:r>
            <w:r w:rsidR="0085212B">
              <w:rPr>
                <w:sz w:val="24"/>
                <w:szCs w:val="24"/>
              </w:rPr>
              <w:t>)</w:t>
            </w:r>
          </w:p>
        </w:tc>
      </w:tr>
      <w:tr w:rsidR="00BC5425" w:rsidRPr="0085212B" w:rsidTr="00C832FC">
        <w:trPr>
          <w:trHeight w:val="152"/>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spacing w:line="276" w:lineRule="auto"/>
              <w:ind w:right="153" w:firstLine="0"/>
              <w:jc w:val="left"/>
              <w:rPr>
                <w:b/>
                <w:sz w:val="24"/>
                <w:szCs w:val="24"/>
                <w:lang w:eastAsia="en-US"/>
              </w:rPr>
            </w:pPr>
            <w:r w:rsidRPr="0085212B">
              <w:rPr>
                <w:b/>
                <w:sz w:val="24"/>
                <w:szCs w:val="24"/>
                <w:lang w:eastAsia="en-US"/>
              </w:rPr>
              <w:t>Валюта предложения</w:t>
            </w:r>
          </w:p>
        </w:tc>
        <w:tc>
          <w:tcPr>
            <w:tcW w:w="5811" w:type="dxa"/>
          </w:tcPr>
          <w:p w:rsidR="00BC5425" w:rsidRPr="0085212B" w:rsidRDefault="00A56F5E" w:rsidP="00F3026D">
            <w:pPr>
              <w:tabs>
                <w:tab w:val="left" w:pos="0"/>
              </w:tabs>
              <w:spacing w:line="276" w:lineRule="auto"/>
              <w:ind w:left="540" w:right="153" w:hanging="540"/>
              <w:rPr>
                <w:sz w:val="24"/>
                <w:szCs w:val="24"/>
              </w:rPr>
            </w:pPr>
            <w:r w:rsidRPr="0085212B">
              <w:rPr>
                <w:sz w:val="24"/>
                <w:szCs w:val="24"/>
              </w:rPr>
              <w:t>Рубль</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clear" w:pos="1307"/>
              </w:tabs>
              <w:spacing w:line="276" w:lineRule="auto"/>
              <w:ind w:left="0" w:right="153"/>
              <w:jc w:val="left"/>
              <w:rPr>
                <w:b/>
                <w:szCs w:val="24"/>
              </w:rPr>
            </w:pPr>
            <w:r w:rsidRPr="0085212B">
              <w:rPr>
                <w:b/>
                <w:szCs w:val="24"/>
              </w:rPr>
              <w:t xml:space="preserve">Требования к Участникам Запроса предложений </w:t>
            </w:r>
          </w:p>
        </w:tc>
        <w:tc>
          <w:tcPr>
            <w:tcW w:w="5811" w:type="dxa"/>
          </w:tcPr>
          <w:p w:rsidR="00664FC7" w:rsidRPr="0085212B" w:rsidRDefault="00795E89" w:rsidP="00FE4AEF">
            <w:pPr>
              <w:tabs>
                <w:tab w:val="left" w:pos="0"/>
                <w:tab w:val="left" w:pos="5657"/>
              </w:tabs>
              <w:spacing w:line="276" w:lineRule="auto"/>
              <w:ind w:right="153" w:firstLine="0"/>
              <w:jc w:val="left"/>
              <w:rPr>
                <w:sz w:val="24"/>
                <w:szCs w:val="24"/>
              </w:rPr>
            </w:pPr>
            <w:r w:rsidRPr="0085212B">
              <w:rPr>
                <w:sz w:val="24"/>
                <w:szCs w:val="24"/>
              </w:rPr>
              <w:t>Требования к участникам закупки определяются в</w:t>
            </w:r>
            <w:r w:rsidR="00664FC7" w:rsidRPr="0085212B">
              <w:rPr>
                <w:sz w:val="24"/>
                <w:szCs w:val="24"/>
              </w:rPr>
              <w:t xml:space="preserve"> соответствии с </w:t>
            </w:r>
            <w:bookmarkStart w:id="4" w:name="_GoBack"/>
            <w:bookmarkEnd w:id="4"/>
            <w:r w:rsidR="00254D03" w:rsidRPr="0085212B">
              <w:rPr>
                <w:sz w:val="24"/>
                <w:szCs w:val="24"/>
              </w:rPr>
              <w:t>Разделом 2</w:t>
            </w:r>
            <w:r w:rsidR="00664FC7" w:rsidRPr="0085212B">
              <w:rPr>
                <w:sz w:val="24"/>
                <w:szCs w:val="24"/>
              </w:rPr>
              <w:t xml:space="preserve"> «Требования к участникам» (Подраздел 2.1)</w:t>
            </w:r>
            <w:r w:rsidR="00456486" w:rsidRPr="0085212B">
              <w:rPr>
                <w:sz w:val="24"/>
                <w:szCs w:val="24"/>
              </w:rPr>
              <w:t>, а также:</w:t>
            </w:r>
          </w:p>
          <w:p w:rsidR="00A56F5E" w:rsidRPr="0085212B" w:rsidRDefault="00A56F5E" w:rsidP="00A56F5E">
            <w:pPr>
              <w:spacing w:line="240" w:lineRule="auto"/>
              <w:ind w:firstLine="0"/>
              <w:rPr>
                <w:sz w:val="24"/>
                <w:szCs w:val="24"/>
              </w:rPr>
            </w:pPr>
            <w:r w:rsidRPr="0085212B">
              <w:rPr>
                <w:sz w:val="24"/>
                <w:szCs w:val="24"/>
              </w:rPr>
              <w:t>В приоритетном порядке будут рассматриваться предложения Производителей/Официальных предста</w:t>
            </w:r>
            <w:r w:rsidR="00456486" w:rsidRPr="0085212B">
              <w:rPr>
                <w:sz w:val="24"/>
                <w:szCs w:val="24"/>
              </w:rPr>
              <w:t>вителей изготовителей продукции</w:t>
            </w:r>
            <w:r w:rsidRPr="0085212B">
              <w:rPr>
                <w:sz w:val="24"/>
                <w:szCs w:val="24"/>
              </w:rPr>
              <w:t>.</w:t>
            </w:r>
          </w:p>
          <w:p w:rsidR="00A56F5E" w:rsidRPr="0085212B" w:rsidRDefault="00A56F5E" w:rsidP="00A56F5E">
            <w:pPr>
              <w:spacing w:line="240" w:lineRule="auto"/>
              <w:ind w:firstLine="0"/>
              <w:rPr>
                <w:sz w:val="24"/>
                <w:szCs w:val="24"/>
              </w:rPr>
            </w:pPr>
            <w:r w:rsidRPr="0085212B">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85212B">
              <w:rPr>
                <w:sz w:val="24"/>
                <w:szCs w:val="24"/>
              </w:rPr>
              <w:t>вается к предложению Поставщика.</w:t>
            </w:r>
          </w:p>
          <w:p w:rsidR="00A56F5E" w:rsidRPr="0085212B" w:rsidRDefault="00A56F5E" w:rsidP="00A56F5E">
            <w:pPr>
              <w:spacing w:line="240" w:lineRule="auto"/>
              <w:ind w:firstLine="0"/>
              <w:rPr>
                <w:sz w:val="24"/>
                <w:szCs w:val="24"/>
              </w:rPr>
            </w:pPr>
            <w:r w:rsidRPr="0085212B">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85212B" w:rsidRDefault="00A56F5E" w:rsidP="002235A2">
            <w:pPr>
              <w:spacing w:line="240" w:lineRule="auto"/>
              <w:ind w:firstLine="0"/>
              <w:rPr>
                <w:sz w:val="24"/>
                <w:szCs w:val="24"/>
              </w:rPr>
            </w:pPr>
            <w:r w:rsidRPr="0085212B">
              <w:rPr>
                <w:sz w:val="24"/>
                <w:szCs w:val="24"/>
              </w:rPr>
              <w:t xml:space="preserve"> Поставщик должен иметь опыт поставки аналогичного оборудования не менее </w:t>
            </w:r>
            <w:r w:rsidR="002235A2" w:rsidRPr="0085212B">
              <w:rPr>
                <w:sz w:val="24"/>
                <w:szCs w:val="24"/>
              </w:rPr>
              <w:t>5</w:t>
            </w:r>
            <w:r w:rsidRPr="0085212B">
              <w:rPr>
                <w:sz w:val="24"/>
                <w:szCs w:val="24"/>
              </w:rPr>
              <w:t xml:space="preserve"> лет.</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продукции</w:t>
            </w:r>
          </w:p>
        </w:tc>
        <w:tc>
          <w:tcPr>
            <w:tcW w:w="5811" w:type="dxa"/>
          </w:tcPr>
          <w:p w:rsidR="00BC5425" w:rsidRPr="0085212B" w:rsidRDefault="00160575" w:rsidP="00AC3132">
            <w:pPr>
              <w:tabs>
                <w:tab w:val="left" w:pos="0"/>
                <w:tab w:val="left" w:pos="5657"/>
              </w:tabs>
              <w:spacing w:line="276" w:lineRule="auto"/>
              <w:ind w:right="153" w:firstLine="0"/>
              <w:jc w:val="left"/>
              <w:rPr>
                <w:sz w:val="24"/>
                <w:szCs w:val="24"/>
              </w:rPr>
            </w:pPr>
            <w:r w:rsidRPr="0085212B">
              <w:rPr>
                <w:sz w:val="24"/>
                <w:szCs w:val="24"/>
              </w:rPr>
              <w:t xml:space="preserve">В соответствии с Разделом </w:t>
            </w:r>
            <w:r w:rsidR="0085212B" w:rsidRPr="0085212B">
              <w:rPr>
                <w:sz w:val="24"/>
                <w:szCs w:val="24"/>
              </w:rPr>
              <w:t>6 «</w:t>
            </w:r>
            <w:r w:rsidRPr="0085212B">
              <w:rPr>
                <w:sz w:val="24"/>
                <w:szCs w:val="24"/>
              </w:rPr>
              <w:t>Техническая часть»</w:t>
            </w:r>
            <w:r w:rsidR="00AC3132" w:rsidRPr="0085212B">
              <w:rPr>
                <w:sz w:val="24"/>
                <w:szCs w:val="24"/>
              </w:rPr>
              <w:t>, при этом:</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Поставляемая продукция должна быть новой, не бывшей в употреблении (в эксплуатации, в консервации);</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w:t>
            </w:r>
            <w:r w:rsidRPr="0085212B">
              <w:rPr>
                <w:sz w:val="24"/>
                <w:szCs w:val="24"/>
              </w:rPr>
              <w:lastRenderedPageBreak/>
              <w:t>предварительного договора, не быть обремененной иным образом, не являться предметом спора с третьим лицом и т.п.);</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xml:space="preserve">-     Качество продукции должно подтверждаться: </w:t>
            </w:r>
          </w:p>
          <w:p w:rsidR="00AC3132" w:rsidRPr="0085212B" w:rsidRDefault="00AC3132" w:rsidP="00487126">
            <w:pPr>
              <w:pStyle w:val="afffa"/>
              <w:numPr>
                <w:ilvl w:val="0"/>
                <w:numId w:val="36"/>
              </w:numPr>
              <w:tabs>
                <w:tab w:val="left" w:pos="0"/>
                <w:tab w:val="left" w:pos="5657"/>
              </w:tabs>
              <w:spacing w:line="276" w:lineRule="auto"/>
              <w:ind w:right="153"/>
            </w:pPr>
            <w:r w:rsidRPr="0085212B">
              <w:t>паспортом на изделие;</w:t>
            </w:r>
          </w:p>
          <w:p w:rsidR="00AC3132" w:rsidRPr="0085212B" w:rsidRDefault="00AC3132" w:rsidP="00487126">
            <w:pPr>
              <w:pStyle w:val="afffa"/>
              <w:numPr>
                <w:ilvl w:val="0"/>
                <w:numId w:val="37"/>
              </w:numPr>
              <w:tabs>
                <w:tab w:val="left" w:pos="0"/>
                <w:tab w:val="left" w:pos="5657"/>
              </w:tabs>
              <w:spacing w:line="276" w:lineRule="auto"/>
              <w:ind w:right="153"/>
            </w:pPr>
            <w:r w:rsidRPr="0085212B">
              <w:t>сертификатом соответствия, лицензий и другой сопроводительной документацией предприятия-изготовителя;</w:t>
            </w:r>
          </w:p>
          <w:p w:rsidR="00AC3132" w:rsidRPr="0085212B" w:rsidRDefault="00AC3132" w:rsidP="00487126">
            <w:pPr>
              <w:pStyle w:val="afffa"/>
              <w:numPr>
                <w:ilvl w:val="0"/>
                <w:numId w:val="37"/>
              </w:numPr>
              <w:tabs>
                <w:tab w:val="left" w:pos="0"/>
                <w:tab w:val="left" w:pos="5657"/>
              </w:tabs>
              <w:spacing w:line="276" w:lineRule="auto"/>
              <w:ind w:right="153"/>
            </w:pPr>
            <w:r w:rsidRPr="0085212B">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Закупаемая продукция должна быть заводского производства;</w:t>
            </w:r>
          </w:p>
          <w:p w:rsidR="00AC3132" w:rsidRPr="0085212B" w:rsidRDefault="00AC3132" w:rsidP="00AC3132">
            <w:pPr>
              <w:tabs>
                <w:tab w:val="left" w:pos="0"/>
                <w:tab w:val="left" w:pos="5657"/>
              </w:tabs>
              <w:spacing w:line="276" w:lineRule="auto"/>
              <w:ind w:right="153" w:firstLine="0"/>
              <w:rPr>
                <w:sz w:val="24"/>
                <w:szCs w:val="24"/>
              </w:rPr>
            </w:pPr>
            <w:r w:rsidRPr="0085212B">
              <w:rPr>
                <w:sz w:val="24"/>
                <w:szCs w:val="24"/>
              </w:rPr>
              <w:t>- Продукция должна иметь разрешение на применение Ростехнадзора (при необходимости).</w:t>
            </w:r>
          </w:p>
        </w:tc>
      </w:tr>
      <w:tr w:rsidR="00BC5425" w:rsidRPr="0085212B" w:rsidTr="00C832FC">
        <w:trPr>
          <w:trHeight w:val="70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3b"/>
              <w:tabs>
                <w:tab w:val="left" w:pos="708"/>
              </w:tabs>
              <w:spacing w:line="276" w:lineRule="auto"/>
              <w:ind w:left="0" w:right="153"/>
              <w:jc w:val="left"/>
              <w:rPr>
                <w:b/>
                <w:szCs w:val="24"/>
              </w:rPr>
            </w:pPr>
            <w:r w:rsidRPr="0085212B">
              <w:rPr>
                <w:b/>
                <w:szCs w:val="24"/>
              </w:rPr>
              <w:t>Требования к сроку действия предложения</w:t>
            </w:r>
          </w:p>
        </w:tc>
        <w:tc>
          <w:tcPr>
            <w:tcW w:w="5811" w:type="dxa"/>
          </w:tcPr>
          <w:p w:rsidR="00AC18D9" w:rsidRPr="0085212B" w:rsidRDefault="001448AE" w:rsidP="001448AE">
            <w:pPr>
              <w:autoSpaceDE w:val="0"/>
              <w:autoSpaceDN w:val="0"/>
              <w:adjustRightInd w:val="0"/>
              <w:spacing w:line="276" w:lineRule="auto"/>
              <w:ind w:right="-72" w:firstLine="0"/>
              <w:jc w:val="left"/>
              <w:rPr>
                <w:sz w:val="24"/>
                <w:szCs w:val="24"/>
              </w:rPr>
            </w:pPr>
            <w:r w:rsidRPr="0085212B">
              <w:rPr>
                <w:sz w:val="24"/>
                <w:szCs w:val="24"/>
              </w:rPr>
              <w:t>Н</w:t>
            </w:r>
            <w:r w:rsidR="00B3018D" w:rsidRPr="0085212B">
              <w:rPr>
                <w:sz w:val="24"/>
                <w:szCs w:val="24"/>
              </w:rPr>
              <w:t xml:space="preserve">е </w:t>
            </w:r>
            <w:r w:rsidRPr="0085212B">
              <w:rPr>
                <w:sz w:val="24"/>
                <w:szCs w:val="24"/>
              </w:rPr>
              <w:t xml:space="preserve">менее </w:t>
            </w:r>
            <w:r w:rsidR="0085212B" w:rsidRPr="0085212B">
              <w:rPr>
                <w:sz w:val="24"/>
                <w:szCs w:val="24"/>
              </w:rPr>
              <w:t>чем 60</w:t>
            </w:r>
            <w:r w:rsidR="00B3018D" w:rsidRPr="0085212B">
              <w:rPr>
                <w:sz w:val="24"/>
                <w:szCs w:val="24"/>
              </w:rPr>
              <w:t xml:space="preserve"> календарн</w:t>
            </w:r>
            <w:r w:rsidRPr="0085212B">
              <w:rPr>
                <w:sz w:val="24"/>
                <w:szCs w:val="24"/>
              </w:rPr>
              <w:t>ых дней со дня, следующего за днем окончания приема Предложений</w:t>
            </w:r>
          </w:p>
        </w:tc>
      </w:tr>
      <w:tr w:rsidR="00BC5425" w:rsidRPr="0085212B" w:rsidTr="00C832FC">
        <w:trPr>
          <w:trHeight w:val="979"/>
        </w:trPr>
        <w:tc>
          <w:tcPr>
            <w:tcW w:w="498" w:type="dxa"/>
          </w:tcPr>
          <w:p w:rsidR="00BC5425" w:rsidRPr="0085212B"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85212B" w:rsidRDefault="00BC5425" w:rsidP="00F3026D">
            <w:pPr>
              <w:pStyle w:val="Times12"/>
              <w:spacing w:line="276" w:lineRule="auto"/>
              <w:ind w:right="153" w:firstLine="0"/>
              <w:jc w:val="left"/>
              <w:rPr>
                <w:b/>
                <w:szCs w:val="24"/>
              </w:rPr>
            </w:pPr>
            <w:r w:rsidRPr="0085212B">
              <w:rPr>
                <w:b/>
                <w:szCs w:val="24"/>
              </w:rPr>
              <w:t xml:space="preserve">Состав Предложения участника </w:t>
            </w:r>
            <w:r w:rsidR="00F5764B" w:rsidRPr="0085212B">
              <w:rPr>
                <w:b/>
                <w:szCs w:val="24"/>
              </w:rPr>
              <w:t>и требования к оформлению</w:t>
            </w:r>
          </w:p>
        </w:tc>
        <w:tc>
          <w:tcPr>
            <w:tcW w:w="5811" w:type="dxa"/>
          </w:tcPr>
          <w:p w:rsidR="003E7391" w:rsidRPr="0085212B" w:rsidRDefault="004747FE" w:rsidP="004747FE">
            <w:pPr>
              <w:pStyle w:val="Times12"/>
              <w:tabs>
                <w:tab w:val="left" w:pos="0"/>
                <w:tab w:val="left" w:pos="1140"/>
              </w:tabs>
              <w:spacing w:line="276" w:lineRule="auto"/>
              <w:ind w:right="153" w:firstLine="0"/>
              <w:rPr>
                <w:szCs w:val="24"/>
              </w:rPr>
            </w:pPr>
            <w:r w:rsidRPr="0085212B">
              <w:rPr>
                <w:color w:val="000000"/>
                <w:szCs w:val="24"/>
              </w:rPr>
              <w:t xml:space="preserve">Предложение должно быть подано </w:t>
            </w:r>
            <w:r w:rsidRPr="0085212B">
              <w:rPr>
                <w:b/>
                <w:color w:val="000000"/>
                <w:szCs w:val="24"/>
              </w:rPr>
              <w:t xml:space="preserve">в отсканированном, а также в текстовом формате (в формате </w:t>
            </w:r>
            <w:r w:rsidRPr="0085212B">
              <w:rPr>
                <w:b/>
                <w:color w:val="000000"/>
                <w:szCs w:val="24"/>
                <w:lang w:val="en-US"/>
              </w:rPr>
              <w:t>Word</w:t>
            </w:r>
            <w:r w:rsidRPr="0085212B">
              <w:rPr>
                <w:b/>
                <w:color w:val="000000"/>
                <w:szCs w:val="24"/>
              </w:rPr>
              <w:t xml:space="preserve"> или </w:t>
            </w:r>
            <w:r w:rsidRPr="0085212B">
              <w:rPr>
                <w:b/>
                <w:color w:val="000000"/>
                <w:szCs w:val="24"/>
                <w:lang w:val="en-US"/>
              </w:rPr>
              <w:t>Excel</w:t>
            </w:r>
            <w:r w:rsidRPr="0085212B">
              <w:rPr>
                <w:b/>
                <w:color w:val="000000"/>
                <w:szCs w:val="24"/>
              </w:rPr>
              <w:t xml:space="preserve">) </w:t>
            </w:r>
            <w:r w:rsidRPr="0085212B">
              <w:rPr>
                <w:color w:val="000000"/>
                <w:szCs w:val="24"/>
              </w:rPr>
              <w:t xml:space="preserve">по электронному адресу – </w:t>
            </w:r>
            <w:r w:rsidR="0085212B" w:rsidRPr="0085212B">
              <w:rPr>
                <w:szCs w:val="24"/>
              </w:rPr>
              <w:t>Semin_Vi@unipro.energy</w:t>
            </w:r>
          </w:p>
          <w:p w:rsidR="00E044C1" w:rsidRPr="0085212B" w:rsidRDefault="00F5764B" w:rsidP="00BA2BA0">
            <w:pPr>
              <w:pStyle w:val="Times12"/>
              <w:tabs>
                <w:tab w:val="left" w:pos="0"/>
                <w:tab w:val="left" w:pos="1140"/>
              </w:tabs>
              <w:ind w:right="153" w:firstLine="0"/>
              <w:rPr>
                <w:szCs w:val="24"/>
              </w:rPr>
            </w:pPr>
            <w:r w:rsidRPr="0085212B">
              <w:rPr>
                <w:b/>
                <w:szCs w:val="24"/>
              </w:rPr>
              <w:t>Требования к оформлению</w:t>
            </w:r>
            <w:r w:rsidR="00FA500C" w:rsidRPr="0085212B">
              <w:rPr>
                <w:b/>
                <w:szCs w:val="24"/>
              </w:rPr>
              <w:t xml:space="preserve"> скан-копий</w:t>
            </w:r>
            <w:r w:rsidRPr="0085212B">
              <w:rPr>
                <w:szCs w:val="24"/>
              </w:rPr>
              <w:t>:</w:t>
            </w:r>
          </w:p>
          <w:p w:rsidR="00E044C1" w:rsidRPr="0085212B" w:rsidRDefault="00F5764B" w:rsidP="00487126">
            <w:pPr>
              <w:pStyle w:val="afffa"/>
              <w:numPr>
                <w:ilvl w:val="0"/>
                <w:numId w:val="35"/>
              </w:numPr>
              <w:ind w:left="353" w:hanging="353"/>
              <w:contextualSpacing/>
              <w:rPr>
                <w:i/>
              </w:rPr>
            </w:pPr>
            <w:r w:rsidRPr="0085212B">
              <w:rPr>
                <w:i/>
              </w:rPr>
              <w:t xml:space="preserve">формат файлов </w:t>
            </w:r>
            <w:r w:rsidRPr="0085212B">
              <w:rPr>
                <w:i/>
                <w:lang w:val="en-US"/>
              </w:rPr>
              <w:t>PDF</w:t>
            </w:r>
            <w:r w:rsidRPr="0085212B">
              <w:rPr>
                <w:i/>
              </w:rPr>
              <w:t xml:space="preserve"> (архивирование не допускается);</w:t>
            </w:r>
          </w:p>
          <w:p w:rsidR="00E044C1" w:rsidRPr="0085212B" w:rsidRDefault="00F5764B" w:rsidP="00487126">
            <w:pPr>
              <w:pStyle w:val="afffa"/>
              <w:numPr>
                <w:ilvl w:val="0"/>
                <w:numId w:val="35"/>
              </w:numPr>
              <w:ind w:left="353" w:hanging="353"/>
              <w:contextualSpacing/>
              <w:jc w:val="both"/>
              <w:rPr>
                <w:i/>
              </w:rPr>
            </w:pPr>
            <w:r w:rsidRPr="0085212B">
              <w:rPr>
                <w:i/>
              </w:rPr>
              <w:t>каждый вид документа должен быть поименован в соответствии с содержимым (например, Выписка из ЕГРЮЛ от 01.07.15.</w:t>
            </w:r>
            <w:r w:rsidRPr="0085212B">
              <w:rPr>
                <w:i/>
                <w:lang w:val="en-US"/>
              </w:rPr>
              <w:t>pdf</w:t>
            </w:r>
            <w:r w:rsidRPr="0085212B">
              <w:rPr>
                <w:i/>
              </w:rPr>
              <w:t xml:space="preserve">); </w:t>
            </w:r>
          </w:p>
          <w:p w:rsidR="00E044C1" w:rsidRPr="0085212B" w:rsidRDefault="00F5764B" w:rsidP="00487126">
            <w:pPr>
              <w:pStyle w:val="afffa"/>
              <w:numPr>
                <w:ilvl w:val="0"/>
                <w:numId w:val="35"/>
              </w:numPr>
              <w:ind w:left="353" w:hanging="353"/>
              <w:contextualSpacing/>
              <w:jc w:val="both"/>
              <w:rPr>
                <w:i/>
              </w:rPr>
            </w:pPr>
            <w:r w:rsidRPr="0085212B">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85212B">
              <w:rPr>
                <w:i/>
                <w:lang w:val="en-US"/>
              </w:rPr>
              <w:t>pdf</w:t>
            </w:r>
            <w:r w:rsidRPr="0085212B">
              <w:rPr>
                <w:i/>
              </w:rPr>
              <w:t xml:space="preserve"> (10 Мб), Устав часть 2.</w:t>
            </w:r>
            <w:r w:rsidRPr="0085212B">
              <w:rPr>
                <w:i/>
                <w:lang w:val="en-US"/>
              </w:rPr>
              <w:t>pdf</w:t>
            </w:r>
            <w:r w:rsidRPr="0085212B">
              <w:rPr>
                <w:i/>
              </w:rPr>
              <w:t xml:space="preserve"> (3 Мб)).</w:t>
            </w:r>
          </w:p>
        </w:tc>
      </w:tr>
      <w:tr w:rsidR="00BC5425" w:rsidRPr="0085212B" w:rsidTr="00C832FC">
        <w:trPr>
          <w:trHeight w:val="391"/>
        </w:trPr>
        <w:tc>
          <w:tcPr>
            <w:tcW w:w="498" w:type="dxa"/>
          </w:tcPr>
          <w:p w:rsidR="00BC5425" w:rsidRPr="0085212B" w:rsidRDefault="00BC5425" w:rsidP="00F3026D">
            <w:pPr>
              <w:spacing w:line="276" w:lineRule="auto"/>
              <w:ind w:left="568" w:hanging="568"/>
              <w:jc w:val="left"/>
              <w:rPr>
                <w:sz w:val="24"/>
                <w:szCs w:val="24"/>
              </w:rPr>
            </w:pPr>
            <w:r w:rsidRPr="0085212B">
              <w:rPr>
                <w:b/>
                <w:sz w:val="24"/>
                <w:szCs w:val="24"/>
              </w:rPr>
              <w:t>17</w:t>
            </w:r>
            <w:r w:rsidRPr="0085212B">
              <w:rPr>
                <w:sz w:val="24"/>
                <w:szCs w:val="24"/>
              </w:rPr>
              <w:t>.</w:t>
            </w:r>
          </w:p>
          <w:p w:rsidR="00BC5425" w:rsidRPr="0085212B" w:rsidRDefault="00BC5425" w:rsidP="00F3026D">
            <w:pPr>
              <w:spacing w:line="276" w:lineRule="auto"/>
              <w:ind w:left="568" w:hanging="568"/>
              <w:jc w:val="left"/>
              <w:rPr>
                <w:sz w:val="24"/>
                <w:szCs w:val="24"/>
              </w:rPr>
            </w:pPr>
          </w:p>
        </w:tc>
        <w:tc>
          <w:tcPr>
            <w:tcW w:w="3969" w:type="dxa"/>
          </w:tcPr>
          <w:p w:rsidR="00BC5425" w:rsidRPr="0085212B" w:rsidRDefault="00BC5425" w:rsidP="00F3026D">
            <w:pPr>
              <w:pStyle w:val="Times12"/>
              <w:spacing w:line="276" w:lineRule="auto"/>
              <w:ind w:left="540" w:right="153" w:hanging="540"/>
              <w:jc w:val="left"/>
              <w:rPr>
                <w:b/>
                <w:szCs w:val="24"/>
              </w:rPr>
            </w:pPr>
            <w:r w:rsidRPr="0085212B">
              <w:rPr>
                <w:b/>
                <w:spacing w:val="-6"/>
                <w:szCs w:val="24"/>
              </w:rPr>
              <w:t>Переторжка</w:t>
            </w:r>
          </w:p>
        </w:tc>
        <w:tc>
          <w:tcPr>
            <w:tcW w:w="5811" w:type="dxa"/>
          </w:tcPr>
          <w:p w:rsidR="00BC5425" w:rsidRPr="0085212B" w:rsidRDefault="003B1A02" w:rsidP="00F3026D">
            <w:pPr>
              <w:pStyle w:val="Times12"/>
              <w:tabs>
                <w:tab w:val="left" w:pos="70"/>
              </w:tabs>
              <w:spacing w:line="276" w:lineRule="auto"/>
              <w:ind w:left="540" w:right="153" w:hanging="540"/>
              <w:rPr>
                <w:i/>
                <w:spacing w:val="-6"/>
                <w:szCs w:val="24"/>
              </w:rPr>
            </w:pPr>
            <w:r w:rsidRPr="0085212B">
              <w:rPr>
                <w:i/>
                <w:spacing w:val="-6"/>
                <w:szCs w:val="24"/>
              </w:rPr>
              <w:t>С проведением процедуры переторжки</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t>19</w:t>
            </w:r>
            <w:r w:rsidR="00BC5425" w:rsidRPr="0085212B">
              <w:rPr>
                <w:b/>
                <w:sz w:val="24"/>
                <w:szCs w:val="24"/>
              </w:rPr>
              <w:t>.</w:t>
            </w:r>
          </w:p>
        </w:tc>
        <w:tc>
          <w:tcPr>
            <w:tcW w:w="3969" w:type="dxa"/>
          </w:tcPr>
          <w:p w:rsidR="00BC5425" w:rsidRPr="0085212B" w:rsidRDefault="00BC5425" w:rsidP="00F3026D">
            <w:pPr>
              <w:spacing w:line="276" w:lineRule="auto"/>
              <w:ind w:right="153" w:firstLine="0"/>
              <w:jc w:val="left"/>
              <w:rPr>
                <w:b/>
                <w:sz w:val="24"/>
                <w:szCs w:val="24"/>
              </w:rPr>
            </w:pPr>
            <w:r w:rsidRPr="0085212B">
              <w:rPr>
                <w:b/>
                <w:sz w:val="24"/>
                <w:szCs w:val="24"/>
              </w:rPr>
              <w:t>Соблюдение принципов Глобального договора ООН</w:t>
            </w:r>
          </w:p>
        </w:tc>
        <w:tc>
          <w:tcPr>
            <w:tcW w:w="5811" w:type="dxa"/>
          </w:tcPr>
          <w:p w:rsidR="00BC5425" w:rsidRPr="0085212B" w:rsidRDefault="00BC5425" w:rsidP="00F3026D">
            <w:pPr>
              <w:tabs>
                <w:tab w:val="left" w:pos="284"/>
              </w:tabs>
              <w:spacing w:line="276" w:lineRule="auto"/>
              <w:ind w:firstLine="0"/>
              <w:rPr>
                <w:color w:val="000000"/>
                <w:sz w:val="24"/>
                <w:szCs w:val="24"/>
              </w:rPr>
            </w:pPr>
            <w:r w:rsidRPr="0085212B">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85212B">
              <w:rPr>
                <w:sz w:val="24"/>
                <w:szCs w:val="24"/>
              </w:rPr>
              <w:t>http://www.unipro.energy/purchase/documents/</w:t>
            </w:r>
          </w:p>
        </w:tc>
      </w:tr>
      <w:tr w:rsidR="00BC5425" w:rsidRPr="0085212B" w:rsidTr="00C832FC">
        <w:trPr>
          <w:trHeight w:val="391"/>
        </w:trPr>
        <w:tc>
          <w:tcPr>
            <w:tcW w:w="498" w:type="dxa"/>
          </w:tcPr>
          <w:p w:rsidR="00BC5425" w:rsidRPr="0085212B" w:rsidRDefault="00D70D1F" w:rsidP="00F3026D">
            <w:pPr>
              <w:spacing w:line="276" w:lineRule="auto"/>
              <w:ind w:left="568" w:hanging="568"/>
              <w:jc w:val="left"/>
              <w:rPr>
                <w:b/>
                <w:sz w:val="24"/>
                <w:szCs w:val="24"/>
              </w:rPr>
            </w:pPr>
            <w:r w:rsidRPr="0085212B">
              <w:rPr>
                <w:b/>
                <w:sz w:val="24"/>
                <w:szCs w:val="24"/>
              </w:rPr>
              <w:lastRenderedPageBreak/>
              <w:t>20</w:t>
            </w:r>
            <w:r w:rsidR="00BC5425" w:rsidRPr="0085212B">
              <w:rPr>
                <w:b/>
                <w:sz w:val="24"/>
                <w:szCs w:val="24"/>
              </w:rPr>
              <w:t>.</w:t>
            </w:r>
          </w:p>
        </w:tc>
        <w:tc>
          <w:tcPr>
            <w:tcW w:w="3969" w:type="dxa"/>
          </w:tcPr>
          <w:p w:rsidR="00BC5425" w:rsidRPr="0085212B" w:rsidRDefault="00BC5425" w:rsidP="00F3026D">
            <w:pPr>
              <w:spacing w:line="276" w:lineRule="auto"/>
              <w:ind w:right="153" w:firstLine="0"/>
              <w:rPr>
                <w:b/>
                <w:spacing w:val="-6"/>
                <w:sz w:val="24"/>
                <w:szCs w:val="24"/>
              </w:rPr>
            </w:pPr>
            <w:r w:rsidRPr="0085212B">
              <w:rPr>
                <w:b/>
                <w:spacing w:val="-6"/>
                <w:sz w:val="24"/>
                <w:szCs w:val="24"/>
              </w:rPr>
              <w:t xml:space="preserve">Аккредитация в Базе поставщиков </w:t>
            </w:r>
          </w:p>
        </w:tc>
        <w:tc>
          <w:tcPr>
            <w:tcW w:w="5811" w:type="dxa"/>
          </w:tcPr>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85212B">
              <w:rPr>
                <w:color w:val="FF0000"/>
                <w:sz w:val="24"/>
                <w:szCs w:val="24"/>
                <w:lang w:eastAsia="en-US"/>
              </w:rPr>
              <w:t xml:space="preserve"> </w:t>
            </w:r>
          </w:p>
          <w:p w:rsidR="00BC5425" w:rsidRPr="0085212B" w:rsidRDefault="00BC5425" w:rsidP="00F3026D">
            <w:pPr>
              <w:autoSpaceDE w:val="0"/>
              <w:autoSpaceDN w:val="0"/>
              <w:adjustRightInd w:val="0"/>
              <w:spacing w:line="276" w:lineRule="auto"/>
              <w:ind w:firstLine="0"/>
              <w:rPr>
                <w:color w:val="FF0000"/>
                <w:sz w:val="24"/>
                <w:szCs w:val="24"/>
                <w:lang w:eastAsia="en-US"/>
              </w:rPr>
            </w:pPr>
            <w:r w:rsidRPr="0085212B">
              <w:rPr>
                <w:sz w:val="24"/>
                <w:szCs w:val="24"/>
                <w:lang w:eastAsia="en-US"/>
              </w:rPr>
              <w:t>Информация для поставщиков МТР, работ, услуг:</w:t>
            </w:r>
            <w:r w:rsidRPr="0085212B">
              <w:rPr>
                <w:color w:val="FF0000"/>
                <w:sz w:val="24"/>
                <w:szCs w:val="24"/>
                <w:lang w:eastAsia="en-US"/>
              </w:rPr>
              <w:t xml:space="preserve"> </w:t>
            </w:r>
            <w:r w:rsidR="0085212B" w:rsidRPr="0085212B">
              <w:rPr>
                <w:sz w:val="24"/>
                <w:szCs w:val="24"/>
              </w:rPr>
              <w:t>http://www.unipro.energy/purchase/accreditation/</w:t>
            </w:r>
          </w:p>
        </w:tc>
      </w:tr>
      <w:tr w:rsidR="00616AA2" w:rsidRPr="0085212B"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spacing w:line="276" w:lineRule="auto"/>
              <w:ind w:left="568" w:hanging="568"/>
              <w:jc w:val="left"/>
              <w:rPr>
                <w:b/>
                <w:sz w:val="24"/>
                <w:szCs w:val="24"/>
              </w:rPr>
            </w:pPr>
            <w:r w:rsidRPr="0085212B">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85212B" w:rsidRDefault="00616AA2" w:rsidP="00883995">
            <w:pPr>
              <w:spacing w:line="276" w:lineRule="auto"/>
              <w:ind w:right="153" w:firstLine="0"/>
              <w:rPr>
                <w:b/>
                <w:spacing w:val="-6"/>
                <w:sz w:val="24"/>
                <w:szCs w:val="24"/>
              </w:rPr>
            </w:pPr>
            <w:r w:rsidRPr="0085212B">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85212B" w:rsidRDefault="00616AA2" w:rsidP="00616AA2">
            <w:pPr>
              <w:autoSpaceDE w:val="0"/>
              <w:autoSpaceDN w:val="0"/>
              <w:adjustRightInd w:val="0"/>
              <w:spacing w:line="276" w:lineRule="auto"/>
              <w:ind w:firstLine="0"/>
              <w:rPr>
                <w:sz w:val="24"/>
                <w:szCs w:val="24"/>
              </w:rPr>
            </w:pPr>
            <w:r w:rsidRPr="0085212B">
              <w:rPr>
                <w:sz w:val="24"/>
                <w:szCs w:val="24"/>
              </w:rPr>
              <w:t>Справка об отнесении участника запроса предложений к субъектам малого и среднего предпринимательства.</w:t>
            </w:r>
          </w:p>
        </w:tc>
      </w:tr>
    </w:tbl>
    <w:p w:rsidR="00616AA2" w:rsidRPr="0085212B" w:rsidRDefault="00616AA2" w:rsidP="00F3026D">
      <w:pPr>
        <w:pStyle w:val="a4"/>
        <w:numPr>
          <w:ilvl w:val="0"/>
          <w:numId w:val="0"/>
        </w:numPr>
        <w:spacing w:line="276" w:lineRule="auto"/>
        <w:rPr>
          <w:sz w:val="24"/>
          <w:szCs w:val="24"/>
        </w:rPr>
      </w:pPr>
    </w:p>
    <w:p w:rsidR="00616AA2" w:rsidRPr="0085212B" w:rsidRDefault="00616AA2" w:rsidP="00F3026D">
      <w:pPr>
        <w:pStyle w:val="a4"/>
        <w:numPr>
          <w:ilvl w:val="0"/>
          <w:numId w:val="0"/>
        </w:numPr>
        <w:spacing w:line="276" w:lineRule="auto"/>
        <w:rPr>
          <w:sz w:val="24"/>
          <w:szCs w:val="24"/>
        </w:rPr>
      </w:pPr>
    </w:p>
    <w:p w:rsidR="00BC5425" w:rsidRPr="0085212B" w:rsidRDefault="00BC5425" w:rsidP="00F3026D">
      <w:pPr>
        <w:pStyle w:val="a4"/>
        <w:numPr>
          <w:ilvl w:val="0"/>
          <w:numId w:val="0"/>
        </w:numPr>
        <w:spacing w:line="276" w:lineRule="auto"/>
        <w:rPr>
          <w:sz w:val="24"/>
          <w:szCs w:val="24"/>
        </w:rPr>
      </w:pPr>
      <w:r w:rsidRPr="0085212B">
        <w:rPr>
          <w:sz w:val="24"/>
          <w:szCs w:val="24"/>
        </w:rPr>
        <w:t xml:space="preserve">Настоящий Раздел дополняет условия проведения Запроса предложений и </w:t>
      </w:r>
      <w:r w:rsidR="00160575" w:rsidRPr="0085212B">
        <w:rPr>
          <w:sz w:val="24"/>
          <w:szCs w:val="24"/>
        </w:rPr>
        <w:t>И</w:t>
      </w:r>
      <w:r w:rsidRPr="0085212B">
        <w:rPr>
          <w:sz w:val="24"/>
          <w:szCs w:val="24"/>
        </w:rPr>
        <w:t>нструкции по подготовке Предложений.</w:t>
      </w:r>
    </w:p>
    <w:p w:rsidR="002235A2" w:rsidRPr="0085212B" w:rsidRDefault="00BC5425" w:rsidP="00971D73">
      <w:pPr>
        <w:pStyle w:val="a4"/>
        <w:numPr>
          <w:ilvl w:val="0"/>
          <w:numId w:val="0"/>
        </w:numPr>
        <w:spacing w:line="276" w:lineRule="auto"/>
        <w:rPr>
          <w:sz w:val="24"/>
          <w:szCs w:val="24"/>
        </w:rPr>
      </w:pPr>
      <w:r w:rsidRPr="0085212B">
        <w:rPr>
          <w:sz w:val="24"/>
          <w:szCs w:val="24"/>
        </w:rPr>
        <w:t xml:space="preserve">В случае противоречий между требованиями настоящего Раздела </w:t>
      </w:r>
      <w:r w:rsidR="00D70D1F" w:rsidRPr="0085212B">
        <w:rPr>
          <w:sz w:val="24"/>
          <w:szCs w:val="24"/>
        </w:rPr>
        <w:t>3</w:t>
      </w:r>
      <w:r w:rsidRPr="0085212B">
        <w:rPr>
          <w:sz w:val="24"/>
          <w:szCs w:val="24"/>
        </w:rPr>
        <w:t xml:space="preserve"> и других разделов Документации, применяются требования настоящего Раздела</w:t>
      </w:r>
      <w:r w:rsidR="00D70D1F" w:rsidRPr="0085212B">
        <w:rPr>
          <w:sz w:val="24"/>
          <w:szCs w:val="24"/>
        </w:rPr>
        <w:t xml:space="preserve"> 3</w:t>
      </w:r>
      <w:r w:rsidRPr="0085212B">
        <w:rPr>
          <w:sz w:val="24"/>
          <w:szCs w:val="24"/>
        </w:rPr>
        <w:t>.</w:t>
      </w:r>
    </w:p>
    <w:p w:rsidR="00717991" w:rsidRPr="0085212B" w:rsidRDefault="00717991" w:rsidP="00F3026D">
      <w:pPr>
        <w:pStyle w:val="a4"/>
        <w:numPr>
          <w:ilvl w:val="0"/>
          <w:numId w:val="0"/>
        </w:numPr>
        <w:spacing w:line="240" w:lineRule="auto"/>
        <w:rPr>
          <w:sz w:val="24"/>
          <w:szCs w:val="24"/>
        </w:rPr>
      </w:pPr>
    </w:p>
    <w:p w:rsidR="00717991" w:rsidRPr="0085212B" w:rsidRDefault="00717991" w:rsidP="00F3026D">
      <w:pPr>
        <w:pStyle w:val="a4"/>
        <w:numPr>
          <w:ilvl w:val="0"/>
          <w:numId w:val="0"/>
        </w:numPr>
        <w:spacing w:line="240" w:lineRule="auto"/>
        <w:rPr>
          <w:b/>
          <w:sz w:val="24"/>
          <w:szCs w:val="24"/>
        </w:rPr>
      </w:pPr>
      <w:r w:rsidRPr="0085212B">
        <w:rPr>
          <w:b/>
          <w:sz w:val="24"/>
          <w:szCs w:val="24"/>
        </w:rPr>
        <w:t>Директор по закупкам</w:t>
      </w:r>
    </w:p>
    <w:p w:rsidR="00717991" w:rsidRPr="0085212B" w:rsidRDefault="0085212B" w:rsidP="00F3026D">
      <w:pPr>
        <w:pStyle w:val="a4"/>
        <w:numPr>
          <w:ilvl w:val="0"/>
          <w:numId w:val="0"/>
        </w:numPr>
        <w:spacing w:line="240" w:lineRule="auto"/>
        <w:rPr>
          <w:b/>
          <w:sz w:val="24"/>
          <w:szCs w:val="24"/>
        </w:rPr>
      </w:pPr>
      <w:r w:rsidRPr="0085212B">
        <w:rPr>
          <w:b/>
          <w:sz w:val="24"/>
          <w:szCs w:val="24"/>
        </w:rPr>
        <w:t>ПАО</w:t>
      </w:r>
      <w:r w:rsidR="00717991" w:rsidRPr="0085212B">
        <w:rPr>
          <w:b/>
          <w:sz w:val="24"/>
          <w:szCs w:val="24"/>
        </w:rPr>
        <w:t xml:space="preserve"> «</w:t>
      </w:r>
      <w:r w:rsidRPr="0085212B">
        <w:rPr>
          <w:b/>
          <w:sz w:val="24"/>
          <w:szCs w:val="24"/>
        </w:rPr>
        <w:t>Юнипро</w:t>
      </w:r>
      <w:r w:rsidR="00717991" w:rsidRPr="0085212B">
        <w:rPr>
          <w:b/>
          <w:sz w:val="24"/>
          <w:szCs w:val="24"/>
        </w:rPr>
        <w:t>»</w:t>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sidR="00717991" w:rsidRPr="0085212B">
        <w:rPr>
          <w:b/>
          <w:sz w:val="24"/>
          <w:szCs w:val="24"/>
        </w:rPr>
        <w:tab/>
      </w:r>
      <w:r>
        <w:rPr>
          <w:b/>
          <w:sz w:val="24"/>
          <w:szCs w:val="24"/>
        </w:rPr>
        <w:t>М.А. Устинова</w:t>
      </w:r>
    </w:p>
    <w:p w:rsidR="00B620AF" w:rsidRPr="0085212B"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85212B">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85212B">
        <w:rPr>
          <w:rFonts w:ascii="Times New Roman" w:hAnsi="Times New Roman"/>
          <w:sz w:val="24"/>
          <w:szCs w:val="24"/>
        </w:rPr>
        <w:t>Предложение</w:t>
      </w:r>
      <w:bookmarkEnd w:id="10"/>
    </w:p>
    <w:p w:rsidR="00A101C5" w:rsidRPr="0085212B"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85212B">
        <w:rPr>
          <w:sz w:val="24"/>
          <w:szCs w:val="24"/>
        </w:rPr>
        <w:t xml:space="preserve">Письмо о подаче оферты </w:t>
      </w:r>
      <w:bookmarkStart w:id="16" w:name="_Ref22846535"/>
      <w:r w:rsidRPr="0085212B">
        <w:rPr>
          <w:sz w:val="24"/>
          <w:szCs w:val="24"/>
        </w:rPr>
        <w:t>(</w:t>
      </w:r>
      <w:bookmarkEnd w:id="16"/>
      <w:r w:rsidRPr="0085212B">
        <w:rPr>
          <w:sz w:val="24"/>
          <w:szCs w:val="24"/>
        </w:rPr>
        <w:t xml:space="preserve">форма </w:t>
      </w:r>
      <w:r w:rsidR="00CC6391" w:rsidRPr="0085212B">
        <w:rPr>
          <w:sz w:val="24"/>
          <w:szCs w:val="24"/>
        </w:rPr>
        <w:t>1</w:t>
      </w:r>
      <w:r w:rsidRPr="0085212B">
        <w:rPr>
          <w:sz w:val="24"/>
          <w:szCs w:val="24"/>
        </w:rPr>
        <w:t>)</w:t>
      </w:r>
      <w:bookmarkEnd w:id="12"/>
      <w:bookmarkEnd w:id="13"/>
      <w:bookmarkEnd w:id="14"/>
      <w:bookmarkEnd w:id="15"/>
    </w:p>
    <w:p w:rsidR="00B620AF" w:rsidRPr="0085212B" w:rsidRDefault="00B620AF" w:rsidP="00A101C5">
      <w:pPr>
        <w:pStyle w:val="a4"/>
        <w:tabs>
          <w:tab w:val="num" w:pos="0"/>
        </w:tabs>
        <w:ind w:left="0" w:firstLine="0"/>
        <w:rPr>
          <w:b/>
          <w:sz w:val="24"/>
          <w:szCs w:val="24"/>
        </w:rPr>
      </w:pPr>
      <w:r w:rsidRPr="0085212B">
        <w:rPr>
          <w:b/>
          <w:sz w:val="24"/>
          <w:szCs w:val="24"/>
        </w:rPr>
        <w:t>Форма письма о подаче оферты</w:t>
      </w:r>
    </w:p>
    <w:p w:rsidR="00B620AF" w:rsidRPr="0085212B"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A101C5">
      <w:pPr>
        <w:spacing w:line="276" w:lineRule="auto"/>
        <w:ind w:right="5243" w:firstLine="0"/>
        <w:rPr>
          <w:sz w:val="24"/>
          <w:szCs w:val="24"/>
        </w:rPr>
      </w:pPr>
      <w:r w:rsidRPr="0085212B">
        <w:rPr>
          <w:sz w:val="24"/>
          <w:szCs w:val="24"/>
        </w:rPr>
        <w:t>«_____»_______________ года</w:t>
      </w:r>
    </w:p>
    <w:p w:rsidR="00B620AF" w:rsidRPr="0085212B" w:rsidRDefault="00B620AF" w:rsidP="00A101C5">
      <w:pPr>
        <w:spacing w:line="276" w:lineRule="auto"/>
        <w:ind w:right="5243" w:firstLine="0"/>
        <w:rPr>
          <w:sz w:val="24"/>
          <w:szCs w:val="24"/>
        </w:rPr>
      </w:pPr>
      <w:r w:rsidRPr="0085212B">
        <w:rPr>
          <w:sz w:val="24"/>
          <w:szCs w:val="24"/>
        </w:rPr>
        <w:t>№________________________</w:t>
      </w:r>
    </w:p>
    <w:p w:rsidR="00B620AF" w:rsidRPr="0085212B" w:rsidRDefault="00B620AF" w:rsidP="00A101C5">
      <w:pPr>
        <w:spacing w:line="276" w:lineRule="auto"/>
        <w:jc w:val="center"/>
        <w:rPr>
          <w:sz w:val="24"/>
          <w:szCs w:val="24"/>
        </w:rPr>
      </w:pPr>
      <w:r w:rsidRPr="0085212B">
        <w:rPr>
          <w:sz w:val="24"/>
          <w:szCs w:val="24"/>
        </w:rPr>
        <w:t>Уважаемые господа!</w:t>
      </w:r>
    </w:p>
    <w:p w:rsidR="00055407" w:rsidRPr="0085212B" w:rsidRDefault="00055407" w:rsidP="00A101C5">
      <w:pPr>
        <w:spacing w:line="276" w:lineRule="auto"/>
        <w:rPr>
          <w:sz w:val="24"/>
          <w:szCs w:val="24"/>
        </w:rPr>
      </w:pPr>
    </w:p>
    <w:p w:rsidR="00E044C1" w:rsidRPr="0085212B" w:rsidRDefault="00B93BB6" w:rsidP="00D86125">
      <w:pPr>
        <w:spacing w:line="276" w:lineRule="auto"/>
        <w:ind w:firstLine="0"/>
        <w:rPr>
          <w:sz w:val="24"/>
          <w:szCs w:val="24"/>
        </w:rPr>
      </w:pPr>
      <w:r w:rsidRPr="0085212B">
        <w:rPr>
          <w:color w:val="000000"/>
          <w:sz w:val="24"/>
          <w:szCs w:val="24"/>
        </w:rPr>
        <w:t xml:space="preserve">1. </w:t>
      </w:r>
      <w:r w:rsidR="00055407" w:rsidRPr="0085212B">
        <w:rPr>
          <w:color w:val="000000"/>
          <w:sz w:val="24"/>
          <w:szCs w:val="24"/>
        </w:rPr>
        <w:t xml:space="preserve">Изучив Уведомление о проведении открытого запроса предложений, опубликованное на </w:t>
      </w:r>
      <w:r w:rsidR="00D20281" w:rsidRPr="0085212B">
        <w:rPr>
          <w:color w:val="000000"/>
          <w:sz w:val="24"/>
          <w:szCs w:val="24"/>
        </w:rPr>
        <w:t xml:space="preserve">официальном сайте </w:t>
      </w:r>
      <w:r w:rsidR="0085212B" w:rsidRPr="0085212B">
        <w:rPr>
          <w:color w:val="000000"/>
          <w:sz w:val="24"/>
          <w:szCs w:val="24"/>
        </w:rPr>
        <w:t>ПАО</w:t>
      </w:r>
      <w:r w:rsidR="00D20281" w:rsidRPr="0085212B">
        <w:rPr>
          <w:color w:val="000000"/>
          <w:sz w:val="24"/>
          <w:szCs w:val="24"/>
        </w:rPr>
        <w:t xml:space="preserve"> «</w:t>
      </w:r>
      <w:r w:rsidR="0085212B" w:rsidRPr="0085212B">
        <w:rPr>
          <w:color w:val="000000"/>
          <w:sz w:val="24"/>
          <w:szCs w:val="24"/>
        </w:rPr>
        <w:t>Юнипро</w:t>
      </w:r>
      <w:r w:rsidR="00D20281" w:rsidRPr="0085212B">
        <w:rPr>
          <w:color w:val="000000"/>
          <w:sz w:val="24"/>
          <w:szCs w:val="24"/>
        </w:rPr>
        <w:t xml:space="preserve">» </w:t>
      </w:r>
      <w:hyperlink r:id="rId10" w:history="1">
        <w:r w:rsidR="002E2917" w:rsidRPr="0085212B">
          <w:rPr>
            <w:rStyle w:val="af2"/>
            <w:sz w:val="24"/>
            <w:szCs w:val="24"/>
          </w:rPr>
          <w:t>www.eon-russia.ru</w:t>
        </w:r>
      </w:hyperlink>
      <w:r w:rsidR="00E044C1" w:rsidRPr="0085212B">
        <w:rPr>
          <w:color w:val="000000"/>
          <w:sz w:val="24"/>
          <w:szCs w:val="24"/>
        </w:rPr>
        <w:t xml:space="preserve"> </w:t>
      </w:r>
      <w:r w:rsidR="00055407" w:rsidRPr="0085212B">
        <w:rPr>
          <w:color w:val="000000"/>
          <w:sz w:val="24"/>
          <w:szCs w:val="24"/>
        </w:rPr>
        <w:t>в разделе «Закупки»</w:t>
      </w:r>
      <w:r w:rsidR="00B85D0D" w:rsidRPr="0085212B">
        <w:rPr>
          <w:color w:val="000000"/>
          <w:sz w:val="24"/>
          <w:szCs w:val="24"/>
        </w:rPr>
        <w:t xml:space="preserve"> №_____                 </w:t>
      </w:r>
      <w:r w:rsidR="00055407" w:rsidRPr="0085212B">
        <w:rPr>
          <w:color w:val="000000"/>
          <w:sz w:val="24"/>
          <w:szCs w:val="24"/>
        </w:rPr>
        <w:t xml:space="preserve">от </w:t>
      </w:r>
      <w:r w:rsidR="00FA4DD6" w:rsidRPr="0085212B">
        <w:rPr>
          <w:i/>
          <w:color w:val="000000"/>
          <w:sz w:val="24"/>
          <w:szCs w:val="24"/>
        </w:rPr>
        <w:t>«</w:t>
      </w:r>
      <w:r w:rsidR="00346D80" w:rsidRPr="0085212B">
        <w:rPr>
          <w:i/>
          <w:color w:val="000000"/>
          <w:sz w:val="24"/>
          <w:szCs w:val="24"/>
        </w:rPr>
        <w:t>__</w:t>
      </w:r>
      <w:r w:rsidR="00FA4DD6" w:rsidRPr="0085212B">
        <w:rPr>
          <w:i/>
          <w:color w:val="000000"/>
          <w:sz w:val="24"/>
          <w:szCs w:val="24"/>
        </w:rPr>
        <w:t>»</w:t>
      </w:r>
      <w:r w:rsidR="00346D80" w:rsidRPr="0085212B">
        <w:rPr>
          <w:i/>
          <w:color w:val="000000"/>
          <w:sz w:val="24"/>
          <w:szCs w:val="24"/>
        </w:rPr>
        <w:t>___________</w:t>
      </w:r>
      <w:r w:rsidR="00F822D6" w:rsidRPr="0085212B">
        <w:rPr>
          <w:i/>
          <w:color w:val="000000"/>
          <w:sz w:val="24"/>
          <w:szCs w:val="24"/>
        </w:rPr>
        <w:t>20</w:t>
      </w:r>
      <w:r w:rsidR="00346D80" w:rsidRPr="0085212B">
        <w:rPr>
          <w:i/>
          <w:color w:val="000000"/>
          <w:sz w:val="24"/>
          <w:szCs w:val="24"/>
        </w:rPr>
        <w:t>___</w:t>
      </w:r>
      <w:r w:rsidR="00055407" w:rsidRPr="0085212B">
        <w:rPr>
          <w:i/>
          <w:color w:val="000000"/>
          <w:sz w:val="24"/>
          <w:szCs w:val="24"/>
        </w:rPr>
        <w:t xml:space="preserve"> г.</w:t>
      </w:r>
      <w:r w:rsidR="00D20281" w:rsidRPr="0085212B">
        <w:rPr>
          <w:i/>
          <w:color w:val="000000"/>
          <w:sz w:val="24"/>
          <w:szCs w:val="24"/>
        </w:rPr>
        <w:t>,</w:t>
      </w:r>
      <w:r w:rsidR="00055407" w:rsidRPr="0085212B">
        <w:rPr>
          <w:color w:val="000000"/>
          <w:sz w:val="24"/>
          <w:szCs w:val="24"/>
        </w:rPr>
        <w:t xml:space="preserve"> </w:t>
      </w:r>
      <w:r w:rsidR="00D86125" w:rsidRPr="0085212B">
        <w:rPr>
          <w:color w:val="000000"/>
          <w:sz w:val="24"/>
          <w:szCs w:val="24"/>
        </w:rPr>
        <w:t xml:space="preserve">а также </w:t>
      </w:r>
      <w:r w:rsidR="00055407" w:rsidRPr="0085212B">
        <w:rPr>
          <w:color w:val="000000"/>
          <w:sz w:val="24"/>
          <w:szCs w:val="24"/>
        </w:rPr>
        <w:t>Документацию</w:t>
      </w:r>
      <w:r w:rsidR="00055407" w:rsidRPr="0085212B">
        <w:rPr>
          <w:sz w:val="24"/>
          <w:szCs w:val="24"/>
        </w:rPr>
        <w:t xml:space="preserve"> по запросу предложений</w:t>
      </w:r>
      <w:r w:rsidR="00D20281" w:rsidRPr="0085212B">
        <w:rPr>
          <w:sz w:val="24"/>
          <w:szCs w:val="24"/>
        </w:rPr>
        <w:t xml:space="preserve"> (далее</w:t>
      </w:r>
      <w:r w:rsidR="00141345" w:rsidRPr="0085212B">
        <w:rPr>
          <w:sz w:val="24"/>
          <w:szCs w:val="24"/>
        </w:rPr>
        <w:t xml:space="preserve"> </w:t>
      </w:r>
      <w:r w:rsidR="00D20281" w:rsidRPr="0085212B">
        <w:rPr>
          <w:sz w:val="24"/>
          <w:szCs w:val="24"/>
        </w:rPr>
        <w:t>- Документация)</w:t>
      </w:r>
      <w:r w:rsidR="00055407" w:rsidRPr="0085212B">
        <w:rPr>
          <w:sz w:val="24"/>
          <w:szCs w:val="24"/>
        </w:rPr>
        <w:t xml:space="preserve">, </w:t>
      </w:r>
      <w:r w:rsidR="00D20281" w:rsidRPr="0085212B">
        <w:rPr>
          <w:sz w:val="24"/>
          <w:szCs w:val="24"/>
        </w:rPr>
        <w:t>вклю</w:t>
      </w:r>
      <w:r w:rsidR="00141345" w:rsidRPr="0085212B">
        <w:rPr>
          <w:sz w:val="24"/>
          <w:szCs w:val="24"/>
        </w:rPr>
        <w:t>ч</w:t>
      </w:r>
      <w:r w:rsidR="00D20281" w:rsidRPr="0085212B">
        <w:rPr>
          <w:sz w:val="24"/>
          <w:szCs w:val="24"/>
        </w:rPr>
        <w:t xml:space="preserve">ая все полученные </w:t>
      </w:r>
      <w:r w:rsidR="00141345" w:rsidRPr="0085212B">
        <w:rPr>
          <w:sz w:val="24"/>
          <w:szCs w:val="24"/>
        </w:rPr>
        <w:t xml:space="preserve">изменения, дополнения и разъяснения, </w:t>
      </w:r>
      <w:r w:rsidR="00055407" w:rsidRPr="0085212B">
        <w:rPr>
          <w:sz w:val="24"/>
          <w:szCs w:val="24"/>
        </w:rPr>
        <w:t>и принимая установленные в них требования и условия запроса предложений,</w:t>
      </w:r>
      <w:r w:rsidR="00141345" w:rsidRPr="0085212B">
        <w:rPr>
          <w:sz w:val="24"/>
          <w:szCs w:val="24"/>
        </w:rPr>
        <w:t xml:space="preserve"> включая установленный в Документации порядок обжалования,</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(полное наименование Участника с указанием организационно-правовой формы)</w:t>
      </w:r>
    </w:p>
    <w:p w:rsidR="00055407" w:rsidRPr="0085212B" w:rsidRDefault="00055407" w:rsidP="00B93BB6">
      <w:pPr>
        <w:spacing w:line="276" w:lineRule="auto"/>
        <w:ind w:firstLine="0"/>
        <w:rPr>
          <w:sz w:val="24"/>
          <w:szCs w:val="24"/>
        </w:rPr>
      </w:pPr>
      <w:r w:rsidRPr="0085212B">
        <w:rPr>
          <w:sz w:val="24"/>
          <w:szCs w:val="24"/>
        </w:rPr>
        <w:t>зарегистрированное по адресу</w:t>
      </w:r>
      <w:r w:rsidR="00A101C5" w:rsidRPr="0085212B">
        <w:rPr>
          <w:sz w:val="24"/>
          <w:szCs w:val="24"/>
        </w:rPr>
        <w:t>,</w:t>
      </w:r>
    </w:p>
    <w:p w:rsidR="00055407" w:rsidRPr="0085212B" w:rsidRDefault="00055407" w:rsidP="00B93BB6">
      <w:pPr>
        <w:spacing w:line="276" w:lineRule="auto"/>
        <w:ind w:firstLine="0"/>
        <w:rPr>
          <w:sz w:val="24"/>
          <w:szCs w:val="24"/>
        </w:rPr>
      </w:pPr>
      <w:r w:rsidRPr="0085212B">
        <w:rPr>
          <w:sz w:val="24"/>
          <w:szCs w:val="24"/>
        </w:rPr>
        <w:t>__________________________________________________</w:t>
      </w:r>
      <w:r w:rsidR="00A101C5" w:rsidRPr="0085212B">
        <w:rPr>
          <w:sz w:val="24"/>
          <w:szCs w:val="24"/>
        </w:rPr>
        <w:t>_______________________________</w:t>
      </w:r>
    </w:p>
    <w:p w:rsidR="00055407" w:rsidRPr="0085212B" w:rsidRDefault="00055407" w:rsidP="00B93BB6">
      <w:pPr>
        <w:spacing w:line="276" w:lineRule="auto"/>
        <w:jc w:val="center"/>
        <w:rPr>
          <w:sz w:val="24"/>
          <w:szCs w:val="24"/>
          <w:vertAlign w:val="superscript"/>
        </w:rPr>
      </w:pPr>
      <w:r w:rsidRPr="0085212B">
        <w:rPr>
          <w:sz w:val="24"/>
          <w:szCs w:val="24"/>
          <w:vertAlign w:val="superscript"/>
        </w:rPr>
        <w:t>(адрес Участника</w:t>
      </w:r>
      <w:r w:rsidR="00FB6FE1" w:rsidRPr="0085212B">
        <w:rPr>
          <w:sz w:val="24"/>
          <w:szCs w:val="24"/>
          <w:vertAlign w:val="superscript"/>
        </w:rPr>
        <w:t xml:space="preserve"> согласно ЕГРЮЛ</w:t>
      </w:r>
      <w:r w:rsidRPr="0085212B">
        <w:rPr>
          <w:sz w:val="24"/>
          <w:szCs w:val="24"/>
          <w:vertAlign w:val="superscript"/>
        </w:rPr>
        <w:t>)</w:t>
      </w:r>
    </w:p>
    <w:p w:rsidR="00346D80" w:rsidRPr="0085212B" w:rsidRDefault="00055407" w:rsidP="00B93BB6">
      <w:pPr>
        <w:spacing w:line="276" w:lineRule="auto"/>
        <w:ind w:firstLine="0"/>
        <w:jc w:val="left"/>
        <w:rPr>
          <w:sz w:val="24"/>
          <w:szCs w:val="24"/>
        </w:rPr>
      </w:pPr>
      <w:r w:rsidRPr="0085212B">
        <w:rPr>
          <w:sz w:val="24"/>
          <w:szCs w:val="24"/>
        </w:rPr>
        <w:t>предлагает заключить</w:t>
      </w:r>
      <w:r w:rsidRPr="0085212B">
        <w:rPr>
          <w:b/>
          <w:sz w:val="24"/>
          <w:szCs w:val="24"/>
        </w:rPr>
        <w:t xml:space="preserve"> </w:t>
      </w:r>
      <w:r w:rsidR="00270461" w:rsidRPr="0085212B">
        <w:rPr>
          <w:sz w:val="24"/>
          <w:szCs w:val="24"/>
        </w:rPr>
        <w:t>договор</w:t>
      </w:r>
      <w:r w:rsidR="00A101C5" w:rsidRPr="0085212B">
        <w:rPr>
          <w:sz w:val="24"/>
          <w:szCs w:val="24"/>
        </w:rPr>
        <w:t>,</w:t>
      </w:r>
      <w:r w:rsidR="00270461" w:rsidRPr="0085212B">
        <w:rPr>
          <w:b/>
          <w:sz w:val="24"/>
          <w:szCs w:val="24"/>
        </w:rPr>
        <w:t xml:space="preserve"> </w:t>
      </w:r>
      <w:r w:rsidR="00346D80" w:rsidRPr="0085212B">
        <w:rPr>
          <w:sz w:val="24"/>
          <w:szCs w:val="24"/>
        </w:rPr>
        <w:t>__________________________________________________</w:t>
      </w:r>
      <w:r w:rsidR="00A101C5" w:rsidRPr="0085212B">
        <w:rPr>
          <w:sz w:val="24"/>
          <w:szCs w:val="24"/>
        </w:rPr>
        <w:t>_______________________________</w:t>
      </w:r>
    </w:p>
    <w:p w:rsidR="00346D80" w:rsidRPr="0085212B" w:rsidRDefault="00346D80" w:rsidP="00B93BB6">
      <w:pPr>
        <w:spacing w:line="276" w:lineRule="auto"/>
        <w:jc w:val="center"/>
        <w:rPr>
          <w:sz w:val="24"/>
          <w:szCs w:val="24"/>
          <w:vertAlign w:val="superscript"/>
        </w:rPr>
      </w:pPr>
      <w:r w:rsidRPr="0085212B">
        <w:rPr>
          <w:sz w:val="24"/>
          <w:szCs w:val="24"/>
          <w:vertAlign w:val="superscript"/>
        </w:rPr>
        <w:t>(наименование пре</w:t>
      </w:r>
      <w:r w:rsidR="00A101C5" w:rsidRPr="0085212B">
        <w:rPr>
          <w:sz w:val="24"/>
          <w:szCs w:val="24"/>
          <w:vertAlign w:val="superscript"/>
        </w:rPr>
        <w:t xml:space="preserve">дмета Договора поставки товара, выполнения работ, </w:t>
      </w:r>
      <w:r w:rsidRPr="0085212B">
        <w:rPr>
          <w:sz w:val="24"/>
          <w:szCs w:val="24"/>
          <w:vertAlign w:val="superscript"/>
        </w:rPr>
        <w:t>оказания услуг)</w:t>
      </w:r>
    </w:p>
    <w:p w:rsidR="00F501DE" w:rsidRPr="0085212B" w:rsidRDefault="00055407" w:rsidP="00B93BB6">
      <w:pPr>
        <w:spacing w:line="276" w:lineRule="auto"/>
        <w:ind w:firstLine="0"/>
        <w:rPr>
          <w:sz w:val="24"/>
          <w:szCs w:val="24"/>
        </w:rPr>
      </w:pPr>
      <w:r w:rsidRPr="0085212B">
        <w:rPr>
          <w:sz w:val="24"/>
          <w:szCs w:val="24"/>
        </w:rPr>
        <w:t xml:space="preserve">на условиях и в соответствии с </w:t>
      </w:r>
      <w:r w:rsidR="00F377F9" w:rsidRPr="0085212B">
        <w:rPr>
          <w:sz w:val="24"/>
          <w:szCs w:val="24"/>
        </w:rPr>
        <w:t xml:space="preserve"> </w:t>
      </w:r>
      <w:r w:rsidR="00141345" w:rsidRPr="0085212B">
        <w:rPr>
          <w:sz w:val="24"/>
          <w:szCs w:val="24"/>
        </w:rPr>
        <w:t>настоящим Предложением, включающем в себя настоящее письмо о подаче оферты и</w:t>
      </w:r>
      <w:r w:rsidRPr="0085212B">
        <w:rPr>
          <w:sz w:val="24"/>
          <w:szCs w:val="24"/>
        </w:rPr>
        <w:t xml:space="preserve"> </w:t>
      </w:r>
      <w:r w:rsidR="00437483" w:rsidRPr="0085212B">
        <w:rPr>
          <w:sz w:val="24"/>
          <w:szCs w:val="24"/>
        </w:rPr>
        <w:t xml:space="preserve">другие документы, </w:t>
      </w:r>
      <w:r w:rsidR="00D86125" w:rsidRPr="0085212B">
        <w:rPr>
          <w:sz w:val="24"/>
          <w:szCs w:val="24"/>
        </w:rPr>
        <w:t>являющийся</w:t>
      </w:r>
      <w:r w:rsidR="00437483" w:rsidRPr="0085212B">
        <w:rPr>
          <w:sz w:val="24"/>
          <w:szCs w:val="24"/>
        </w:rPr>
        <w:t xml:space="preserve"> неотъемлемыми </w:t>
      </w:r>
      <w:r w:rsidRPr="0085212B">
        <w:rPr>
          <w:sz w:val="24"/>
          <w:szCs w:val="24"/>
        </w:rPr>
        <w:t>приложения</w:t>
      </w:r>
      <w:r w:rsidR="00437483" w:rsidRPr="0085212B">
        <w:rPr>
          <w:sz w:val="24"/>
          <w:szCs w:val="24"/>
        </w:rPr>
        <w:t>ми</w:t>
      </w:r>
      <w:r w:rsidRPr="0085212B">
        <w:rPr>
          <w:sz w:val="24"/>
          <w:szCs w:val="24"/>
        </w:rPr>
        <w:t xml:space="preserve"> к </w:t>
      </w:r>
      <w:r w:rsidR="00141345" w:rsidRPr="0085212B">
        <w:rPr>
          <w:sz w:val="24"/>
          <w:szCs w:val="24"/>
        </w:rPr>
        <w:t>нему</w:t>
      </w:r>
      <w:r w:rsidR="00270461" w:rsidRPr="0085212B">
        <w:rPr>
          <w:sz w:val="24"/>
          <w:szCs w:val="24"/>
        </w:rPr>
        <w:t>:</w:t>
      </w:r>
    </w:p>
    <w:p w:rsidR="00270461" w:rsidRPr="0085212B"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85212B" w:rsidTr="00140B35">
        <w:trPr>
          <w:cantSplit/>
        </w:trPr>
        <w:tc>
          <w:tcPr>
            <w:tcW w:w="5184" w:type="dxa"/>
          </w:tcPr>
          <w:p w:rsidR="00270461" w:rsidRPr="0085212B" w:rsidRDefault="003B1A02" w:rsidP="00E43589">
            <w:pPr>
              <w:spacing w:line="276" w:lineRule="auto"/>
              <w:ind w:firstLine="0"/>
              <w:rPr>
                <w:b/>
                <w:sz w:val="24"/>
                <w:szCs w:val="24"/>
              </w:rPr>
            </w:pPr>
            <w:r w:rsidRPr="0085212B">
              <w:rPr>
                <w:b/>
                <w:sz w:val="24"/>
                <w:szCs w:val="24"/>
              </w:rPr>
              <w:t>Стоимость Предложения</w:t>
            </w:r>
            <w:r w:rsidR="00E43589" w:rsidRPr="0085212B">
              <w:rPr>
                <w:b/>
                <w:sz w:val="24"/>
                <w:szCs w:val="24"/>
              </w:rPr>
              <w:t>,</w:t>
            </w:r>
            <w:r w:rsidRPr="0085212B">
              <w:rPr>
                <w:b/>
                <w:sz w:val="24"/>
                <w:szCs w:val="24"/>
              </w:rPr>
              <w:t xml:space="preserve"> руб.</w:t>
            </w:r>
          </w:p>
        </w:tc>
        <w:tc>
          <w:tcPr>
            <w:tcW w:w="5184" w:type="dxa"/>
          </w:tcPr>
          <w:p w:rsidR="00270461" w:rsidRPr="0085212B" w:rsidRDefault="00270461" w:rsidP="00A101C5">
            <w:pPr>
              <w:spacing w:line="276" w:lineRule="auto"/>
              <w:ind w:firstLine="0"/>
              <w:rPr>
                <w:sz w:val="24"/>
                <w:szCs w:val="24"/>
              </w:rPr>
            </w:pPr>
            <w:r w:rsidRPr="0085212B">
              <w:rPr>
                <w:sz w:val="24"/>
                <w:szCs w:val="24"/>
              </w:rPr>
              <w:t>_______________________________</w:t>
            </w:r>
            <w:r w:rsidR="00140B35" w:rsidRPr="0085212B">
              <w:rPr>
                <w:sz w:val="24"/>
                <w:szCs w:val="24"/>
              </w:rPr>
              <w:t>______</w:t>
            </w:r>
            <w:r w:rsidRPr="0085212B">
              <w:rPr>
                <w:sz w:val="24"/>
                <w:szCs w:val="24"/>
              </w:rPr>
              <w:t>____</w:t>
            </w:r>
          </w:p>
          <w:p w:rsidR="00270461" w:rsidRPr="0085212B" w:rsidRDefault="00270461" w:rsidP="0015105E">
            <w:pPr>
              <w:spacing w:line="276" w:lineRule="auto"/>
              <w:ind w:firstLine="0"/>
              <w:rPr>
                <w:sz w:val="24"/>
                <w:szCs w:val="24"/>
              </w:rPr>
            </w:pPr>
            <w:r w:rsidRPr="0085212B">
              <w:rPr>
                <w:sz w:val="24"/>
                <w:szCs w:val="24"/>
                <w:vertAlign w:val="superscript"/>
              </w:rPr>
              <w:t>(</w:t>
            </w:r>
            <w:r w:rsidR="0015105E" w:rsidRPr="0085212B">
              <w:rPr>
                <w:sz w:val="24"/>
                <w:szCs w:val="24"/>
                <w:vertAlign w:val="superscript"/>
              </w:rPr>
              <w:t>сумму указать цифрами и прописью</w:t>
            </w:r>
            <w:r w:rsidRPr="0085212B">
              <w:rPr>
                <w:sz w:val="24"/>
                <w:szCs w:val="24"/>
                <w:vertAlign w:val="superscript"/>
              </w:rPr>
              <w:t>)</w:t>
            </w:r>
          </w:p>
        </w:tc>
      </w:tr>
      <w:tr w:rsidR="00242B88" w:rsidRPr="0085212B" w:rsidTr="00140B35">
        <w:trPr>
          <w:cantSplit/>
        </w:trPr>
        <w:tc>
          <w:tcPr>
            <w:tcW w:w="5184" w:type="dxa"/>
          </w:tcPr>
          <w:p w:rsidR="00242B88" w:rsidRPr="0085212B" w:rsidRDefault="005838AC" w:rsidP="00A101C5">
            <w:pPr>
              <w:spacing w:line="276" w:lineRule="auto"/>
              <w:ind w:firstLine="0"/>
              <w:rPr>
                <w:sz w:val="24"/>
                <w:szCs w:val="24"/>
              </w:rPr>
            </w:pPr>
            <w:r w:rsidRPr="0085212B">
              <w:rPr>
                <w:sz w:val="24"/>
                <w:szCs w:val="24"/>
              </w:rPr>
              <w:t>кроме того,</w:t>
            </w:r>
            <w:r w:rsidR="00242B88" w:rsidRPr="0085212B">
              <w:rPr>
                <w:sz w:val="24"/>
                <w:szCs w:val="24"/>
              </w:rPr>
              <w:t xml:space="preserve"> НДС, руб.</w:t>
            </w:r>
          </w:p>
        </w:tc>
        <w:tc>
          <w:tcPr>
            <w:tcW w:w="5184" w:type="dxa"/>
          </w:tcPr>
          <w:p w:rsidR="00242B88" w:rsidRPr="0085212B" w:rsidRDefault="00140B35" w:rsidP="00A101C5">
            <w:pPr>
              <w:spacing w:line="276" w:lineRule="auto"/>
              <w:ind w:firstLine="0"/>
              <w:rPr>
                <w:sz w:val="24"/>
                <w:szCs w:val="24"/>
              </w:rPr>
            </w:pPr>
            <w:r w:rsidRPr="0085212B">
              <w:rPr>
                <w:sz w:val="24"/>
                <w:szCs w:val="24"/>
              </w:rPr>
              <w:t>_____________________________________</w:t>
            </w:r>
            <w:r w:rsidR="00242B88" w:rsidRPr="0085212B">
              <w:rPr>
                <w:sz w:val="24"/>
                <w:szCs w:val="24"/>
              </w:rPr>
              <w:t>____</w:t>
            </w:r>
          </w:p>
          <w:p w:rsidR="00242B88" w:rsidRPr="0085212B" w:rsidRDefault="00242B88" w:rsidP="0015105E">
            <w:pPr>
              <w:spacing w:line="276" w:lineRule="auto"/>
              <w:ind w:firstLine="0"/>
              <w:rPr>
                <w:sz w:val="24"/>
                <w:szCs w:val="24"/>
              </w:rPr>
            </w:pPr>
            <w:r w:rsidRPr="0085212B">
              <w:rPr>
                <w:sz w:val="24"/>
                <w:szCs w:val="24"/>
                <w:vertAlign w:val="superscript"/>
              </w:rPr>
              <w:t>(сумма НДС)</w:t>
            </w:r>
          </w:p>
        </w:tc>
      </w:tr>
      <w:tr w:rsidR="00242B88" w:rsidRPr="0085212B" w:rsidTr="00140B35">
        <w:trPr>
          <w:cantSplit/>
        </w:trPr>
        <w:tc>
          <w:tcPr>
            <w:tcW w:w="5184" w:type="dxa"/>
          </w:tcPr>
          <w:p w:rsidR="00242B88" w:rsidRPr="0085212B" w:rsidRDefault="00242B88" w:rsidP="00A101C5">
            <w:pPr>
              <w:spacing w:line="276" w:lineRule="auto"/>
              <w:ind w:firstLine="0"/>
              <w:rPr>
                <w:b/>
                <w:bCs/>
                <w:sz w:val="24"/>
                <w:szCs w:val="24"/>
              </w:rPr>
            </w:pPr>
            <w:r w:rsidRPr="0085212B">
              <w:rPr>
                <w:b/>
                <w:bCs/>
                <w:sz w:val="24"/>
                <w:szCs w:val="24"/>
              </w:rPr>
              <w:t>Итого с НДС, руб.</w:t>
            </w:r>
          </w:p>
        </w:tc>
        <w:tc>
          <w:tcPr>
            <w:tcW w:w="5184" w:type="dxa"/>
          </w:tcPr>
          <w:p w:rsidR="00242B88" w:rsidRPr="0085212B" w:rsidRDefault="00242B88" w:rsidP="00A101C5">
            <w:pPr>
              <w:spacing w:line="276" w:lineRule="auto"/>
              <w:ind w:firstLine="0"/>
              <w:rPr>
                <w:bCs/>
                <w:sz w:val="24"/>
                <w:szCs w:val="24"/>
              </w:rPr>
            </w:pPr>
            <w:r w:rsidRPr="0085212B">
              <w:rPr>
                <w:bCs/>
                <w:sz w:val="24"/>
                <w:szCs w:val="24"/>
              </w:rPr>
              <w:t>___________________________________</w:t>
            </w:r>
            <w:r w:rsidR="00140B35" w:rsidRPr="0085212B">
              <w:rPr>
                <w:bCs/>
                <w:sz w:val="24"/>
                <w:szCs w:val="24"/>
              </w:rPr>
              <w:t>______</w:t>
            </w:r>
          </w:p>
          <w:p w:rsidR="00242B88" w:rsidRPr="0085212B" w:rsidRDefault="00242B88" w:rsidP="0015105E">
            <w:pPr>
              <w:spacing w:line="276" w:lineRule="auto"/>
              <w:ind w:firstLine="0"/>
              <w:rPr>
                <w:bCs/>
                <w:sz w:val="24"/>
                <w:szCs w:val="24"/>
              </w:rPr>
            </w:pPr>
            <w:r w:rsidRPr="0085212B">
              <w:rPr>
                <w:bCs/>
                <w:sz w:val="24"/>
                <w:szCs w:val="24"/>
                <w:vertAlign w:val="superscript"/>
              </w:rPr>
              <w:t>(</w:t>
            </w:r>
            <w:r w:rsidR="0015105E" w:rsidRPr="0085212B">
              <w:rPr>
                <w:bCs/>
                <w:sz w:val="24"/>
                <w:szCs w:val="24"/>
                <w:vertAlign w:val="superscript"/>
              </w:rPr>
              <w:t>сумма</w:t>
            </w:r>
            <w:r w:rsidRPr="0085212B">
              <w:rPr>
                <w:bCs/>
                <w:sz w:val="24"/>
                <w:szCs w:val="24"/>
                <w:vertAlign w:val="superscript"/>
              </w:rPr>
              <w:t xml:space="preserve"> с </w:t>
            </w:r>
            <w:r w:rsidR="005838AC" w:rsidRPr="0085212B">
              <w:rPr>
                <w:bCs/>
                <w:sz w:val="24"/>
                <w:szCs w:val="24"/>
                <w:vertAlign w:val="superscript"/>
              </w:rPr>
              <w:t>учетом НДС</w:t>
            </w:r>
            <w:r w:rsidRPr="0085212B">
              <w:rPr>
                <w:bCs/>
                <w:sz w:val="24"/>
                <w:szCs w:val="24"/>
                <w:vertAlign w:val="superscript"/>
              </w:rPr>
              <w:t>)</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Срок исполнения договора:</w:t>
            </w:r>
            <w:r w:rsidRPr="0085212B">
              <w:rPr>
                <w:b/>
                <w:sz w:val="24"/>
                <w:szCs w:val="24"/>
              </w:rPr>
              <w:t xml:space="preserve">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6A21AF">
            <w:pPr>
              <w:spacing w:line="276" w:lineRule="auto"/>
              <w:ind w:firstLine="0"/>
              <w:rPr>
                <w:sz w:val="24"/>
                <w:szCs w:val="24"/>
              </w:rPr>
            </w:pPr>
            <w:r w:rsidRPr="0085212B">
              <w:rPr>
                <w:sz w:val="24"/>
                <w:szCs w:val="24"/>
                <w:vertAlign w:val="superscript"/>
              </w:rPr>
              <w:t>(указать)</w:t>
            </w:r>
          </w:p>
        </w:tc>
      </w:tr>
      <w:tr w:rsidR="006A21AF" w:rsidRPr="0085212B" w:rsidTr="00C00AE7">
        <w:trPr>
          <w:cantSplit/>
        </w:trPr>
        <w:tc>
          <w:tcPr>
            <w:tcW w:w="5184" w:type="dxa"/>
          </w:tcPr>
          <w:p w:rsidR="006A21AF" w:rsidRPr="0085212B" w:rsidRDefault="006A21AF" w:rsidP="006A21AF">
            <w:pPr>
              <w:spacing w:line="240" w:lineRule="auto"/>
              <w:ind w:firstLine="0"/>
              <w:rPr>
                <w:b/>
                <w:bCs/>
                <w:sz w:val="24"/>
                <w:szCs w:val="24"/>
              </w:rPr>
            </w:pPr>
            <w:r w:rsidRPr="0085212B">
              <w:rPr>
                <w:b/>
                <w:bCs/>
                <w:sz w:val="24"/>
                <w:szCs w:val="24"/>
              </w:rPr>
              <w:t>Гарантийный срок:</w:t>
            </w:r>
          </w:p>
          <w:p w:rsidR="006A21AF" w:rsidRPr="0085212B" w:rsidRDefault="006A21AF" w:rsidP="006A21AF">
            <w:pPr>
              <w:spacing w:line="240" w:lineRule="auto"/>
              <w:ind w:firstLine="0"/>
              <w:rPr>
                <w:b/>
                <w:bCs/>
                <w:sz w:val="24"/>
                <w:szCs w:val="24"/>
              </w:rPr>
            </w:pPr>
          </w:p>
        </w:tc>
        <w:tc>
          <w:tcPr>
            <w:tcW w:w="5184" w:type="dxa"/>
          </w:tcPr>
          <w:p w:rsidR="006A21AF" w:rsidRPr="0085212B" w:rsidRDefault="006A21AF" w:rsidP="00C00AE7">
            <w:pPr>
              <w:spacing w:line="276" w:lineRule="auto"/>
              <w:ind w:firstLine="0"/>
              <w:rPr>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Cs/>
                <w:sz w:val="24"/>
                <w:szCs w:val="24"/>
              </w:rPr>
              <w:t>- на материалы, оборудование, з/ч</w:t>
            </w:r>
            <w:r w:rsidRPr="0085212B">
              <w:rPr>
                <w:b/>
                <w:bCs/>
                <w:sz w:val="24"/>
                <w:szCs w:val="24"/>
              </w:rPr>
              <w:t xml:space="preserve">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vertAlign w:val="superscript"/>
              </w:rPr>
            </w:pPr>
            <w:r w:rsidRPr="0085212B">
              <w:rPr>
                <w:bCs/>
                <w:sz w:val="24"/>
                <w:szCs w:val="24"/>
                <w:vertAlign w:val="superscript"/>
              </w:rPr>
              <w:t>(указать)</w:t>
            </w:r>
          </w:p>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p>
        </w:tc>
        <w:tc>
          <w:tcPr>
            <w:tcW w:w="5184" w:type="dxa"/>
          </w:tcPr>
          <w:p w:rsidR="006A21AF" w:rsidRPr="0085212B" w:rsidRDefault="006A21AF" w:rsidP="00C00AE7">
            <w:pPr>
              <w:spacing w:line="276" w:lineRule="auto"/>
              <w:ind w:firstLine="0"/>
              <w:rPr>
                <w:bCs/>
                <w:sz w:val="24"/>
                <w:szCs w:val="24"/>
              </w:rPr>
            </w:pPr>
          </w:p>
        </w:tc>
      </w:tr>
      <w:tr w:rsidR="006A21AF" w:rsidRPr="0085212B" w:rsidTr="00C00AE7">
        <w:trPr>
          <w:cantSplit/>
        </w:trPr>
        <w:tc>
          <w:tcPr>
            <w:tcW w:w="5184" w:type="dxa"/>
          </w:tcPr>
          <w:p w:rsidR="006A21AF" w:rsidRPr="0085212B" w:rsidRDefault="006A21AF" w:rsidP="006A21AF">
            <w:pPr>
              <w:spacing w:line="276" w:lineRule="auto"/>
              <w:ind w:firstLine="0"/>
              <w:jc w:val="left"/>
              <w:rPr>
                <w:sz w:val="24"/>
                <w:szCs w:val="24"/>
              </w:rPr>
            </w:pPr>
          </w:p>
        </w:tc>
        <w:tc>
          <w:tcPr>
            <w:tcW w:w="5184" w:type="dxa"/>
          </w:tcPr>
          <w:p w:rsidR="006A21AF" w:rsidRPr="0085212B" w:rsidRDefault="006A21AF" w:rsidP="00C00AE7">
            <w:pPr>
              <w:spacing w:line="276" w:lineRule="auto"/>
              <w:ind w:firstLine="0"/>
              <w:rPr>
                <w:sz w:val="24"/>
                <w:szCs w:val="24"/>
                <w:vertAlign w:val="superscript"/>
              </w:rPr>
            </w:pPr>
          </w:p>
        </w:tc>
      </w:tr>
      <w:tr w:rsidR="006A21AF" w:rsidRPr="0085212B" w:rsidTr="00C00AE7">
        <w:trPr>
          <w:cantSplit/>
        </w:trPr>
        <w:tc>
          <w:tcPr>
            <w:tcW w:w="5184" w:type="dxa"/>
          </w:tcPr>
          <w:p w:rsidR="006A21AF" w:rsidRPr="0085212B" w:rsidRDefault="006A21AF" w:rsidP="006A21AF">
            <w:pPr>
              <w:spacing w:line="276" w:lineRule="auto"/>
              <w:ind w:firstLine="0"/>
              <w:rPr>
                <w:b/>
                <w:bCs/>
                <w:sz w:val="24"/>
                <w:szCs w:val="24"/>
              </w:rPr>
            </w:pPr>
            <w:r w:rsidRPr="0085212B">
              <w:rPr>
                <w:b/>
                <w:bCs/>
                <w:sz w:val="24"/>
                <w:szCs w:val="24"/>
              </w:rPr>
              <w:t xml:space="preserve">Согласие с проектом Договора Заказчика </w:t>
            </w:r>
          </w:p>
        </w:tc>
        <w:tc>
          <w:tcPr>
            <w:tcW w:w="5184" w:type="dxa"/>
          </w:tcPr>
          <w:p w:rsidR="006A21AF" w:rsidRPr="0085212B" w:rsidRDefault="006A21AF" w:rsidP="00C00AE7">
            <w:pPr>
              <w:spacing w:line="276" w:lineRule="auto"/>
              <w:ind w:firstLine="0"/>
              <w:rPr>
                <w:bCs/>
                <w:sz w:val="24"/>
                <w:szCs w:val="24"/>
              </w:rPr>
            </w:pPr>
            <w:r w:rsidRPr="0085212B">
              <w:rPr>
                <w:bCs/>
                <w:sz w:val="24"/>
                <w:szCs w:val="24"/>
              </w:rPr>
              <w:t>_________________________________________</w:t>
            </w:r>
          </w:p>
          <w:p w:rsidR="006A21AF" w:rsidRPr="0085212B" w:rsidRDefault="006A21AF" w:rsidP="00C00AE7">
            <w:pPr>
              <w:spacing w:line="276" w:lineRule="auto"/>
              <w:ind w:firstLine="0"/>
              <w:rPr>
                <w:bCs/>
                <w:sz w:val="24"/>
                <w:szCs w:val="24"/>
              </w:rPr>
            </w:pPr>
            <w:r w:rsidRPr="0085212B">
              <w:rPr>
                <w:bCs/>
                <w:sz w:val="24"/>
                <w:szCs w:val="24"/>
                <w:vertAlign w:val="superscript"/>
              </w:rPr>
              <w:t>(да/нет)</w:t>
            </w:r>
          </w:p>
        </w:tc>
      </w:tr>
      <w:tr w:rsidR="006A21AF" w:rsidRPr="0085212B" w:rsidTr="00C00AE7">
        <w:trPr>
          <w:cantSplit/>
        </w:trPr>
        <w:tc>
          <w:tcPr>
            <w:tcW w:w="5184" w:type="dxa"/>
          </w:tcPr>
          <w:p w:rsidR="006A21AF" w:rsidRPr="0085212B" w:rsidRDefault="006A21AF" w:rsidP="006A21AF">
            <w:pPr>
              <w:spacing w:line="276" w:lineRule="auto"/>
              <w:ind w:firstLine="0"/>
              <w:rPr>
                <w:b/>
                <w:sz w:val="24"/>
                <w:szCs w:val="24"/>
              </w:rPr>
            </w:pPr>
            <w:r w:rsidRPr="0085212B">
              <w:rPr>
                <w:b/>
                <w:bCs/>
                <w:sz w:val="24"/>
                <w:szCs w:val="24"/>
              </w:rPr>
              <w:t xml:space="preserve">Альтернативные предложения </w:t>
            </w:r>
          </w:p>
        </w:tc>
        <w:tc>
          <w:tcPr>
            <w:tcW w:w="5184" w:type="dxa"/>
          </w:tcPr>
          <w:p w:rsidR="006A21AF" w:rsidRPr="0085212B" w:rsidRDefault="006A21AF" w:rsidP="00C00AE7">
            <w:pPr>
              <w:spacing w:line="276" w:lineRule="auto"/>
              <w:ind w:firstLine="0"/>
              <w:rPr>
                <w:sz w:val="24"/>
                <w:szCs w:val="24"/>
              </w:rPr>
            </w:pPr>
            <w:r w:rsidRPr="0085212B">
              <w:rPr>
                <w:sz w:val="24"/>
                <w:szCs w:val="24"/>
              </w:rPr>
              <w:t>_________________________________________</w:t>
            </w:r>
          </w:p>
          <w:p w:rsidR="006A21AF" w:rsidRPr="0085212B" w:rsidRDefault="006A21AF" w:rsidP="00C00AE7">
            <w:pPr>
              <w:spacing w:line="276" w:lineRule="auto"/>
              <w:ind w:firstLine="0"/>
              <w:rPr>
                <w:sz w:val="24"/>
                <w:szCs w:val="24"/>
              </w:rPr>
            </w:pPr>
            <w:r w:rsidRPr="0085212B">
              <w:rPr>
                <w:sz w:val="24"/>
                <w:szCs w:val="24"/>
                <w:vertAlign w:val="superscript"/>
              </w:rPr>
              <w:t>(да/нет)</w:t>
            </w:r>
          </w:p>
        </w:tc>
      </w:tr>
    </w:tbl>
    <w:p w:rsidR="00055407" w:rsidRPr="0085212B" w:rsidRDefault="00055407" w:rsidP="00A101C5">
      <w:pPr>
        <w:spacing w:line="276" w:lineRule="auto"/>
        <w:ind w:firstLine="0"/>
        <w:rPr>
          <w:sz w:val="24"/>
          <w:szCs w:val="24"/>
        </w:rPr>
      </w:pPr>
    </w:p>
    <w:p w:rsidR="00E044C1" w:rsidRPr="0085212B" w:rsidRDefault="00055407" w:rsidP="00124631">
      <w:pPr>
        <w:spacing w:line="276" w:lineRule="auto"/>
        <w:ind w:firstLine="0"/>
        <w:rPr>
          <w:color w:val="000000"/>
          <w:sz w:val="24"/>
          <w:szCs w:val="24"/>
        </w:rPr>
      </w:pPr>
      <w:r w:rsidRPr="0085212B">
        <w:rPr>
          <w:color w:val="000000"/>
          <w:sz w:val="24"/>
          <w:szCs w:val="24"/>
        </w:rPr>
        <w:t xml:space="preserve">Настоящее Предложение имеет правовой статус оферты и действует </w:t>
      </w:r>
      <w:r w:rsidR="00346D80" w:rsidRPr="0085212B">
        <w:rPr>
          <w:color w:val="000000"/>
          <w:sz w:val="24"/>
          <w:szCs w:val="24"/>
        </w:rPr>
        <w:t xml:space="preserve">                                             </w:t>
      </w:r>
      <w:r w:rsidRPr="0085212B">
        <w:rPr>
          <w:color w:val="000000"/>
          <w:sz w:val="24"/>
          <w:szCs w:val="24"/>
        </w:rPr>
        <w:t>до «___</w:t>
      </w:r>
      <w:r w:rsidR="001A797F" w:rsidRPr="0085212B">
        <w:rPr>
          <w:color w:val="000000"/>
          <w:sz w:val="24"/>
          <w:szCs w:val="24"/>
        </w:rPr>
        <w:t xml:space="preserve">_» </w:t>
      </w:r>
      <w:r w:rsidR="00346D80" w:rsidRPr="0085212B">
        <w:rPr>
          <w:color w:val="000000"/>
          <w:sz w:val="24"/>
          <w:szCs w:val="24"/>
        </w:rPr>
        <w:t>_____________________20___ г</w:t>
      </w:r>
      <w:r w:rsidRPr="0085212B">
        <w:rPr>
          <w:color w:val="000000"/>
          <w:sz w:val="24"/>
          <w:szCs w:val="24"/>
        </w:rPr>
        <w:t>ода.</w:t>
      </w:r>
    </w:p>
    <w:p w:rsidR="00DA63D2" w:rsidRPr="0085212B" w:rsidRDefault="00DA63D2" w:rsidP="00DA63D2">
      <w:pPr>
        <w:spacing w:line="276" w:lineRule="auto"/>
        <w:ind w:firstLine="0"/>
        <w:jc w:val="left"/>
        <w:rPr>
          <w:sz w:val="24"/>
          <w:szCs w:val="24"/>
        </w:rPr>
      </w:pPr>
    </w:p>
    <w:p w:rsidR="00E044C1" w:rsidRPr="0085212B" w:rsidRDefault="00E044C1" w:rsidP="00D86125">
      <w:pPr>
        <w:spacing w:line="276" w:lineRule="auto"/>
        <w:ind w:firstLine="0"/>
        <w:rPr>
          <w:color w:val="FF0000"/>
          <w:sz w:val="24"/>
          <w:szCs w:val="24"/>
        </w:rPr>
      </w:pPr>
    </w:p>
    <w:p w:rsidR="00E044C1" w:rsidRPr="0085212B" w:rsidRDefault="00055407" w:rsidP="00D86125">
      <w:pPr>
        <w:spacing w:line="276" w:lineRule="auto"/>
        <w:ind w:firstLine="0"/>
        <w:rPr>
          <w:sz w:val="24"/>
          <w:szCs w:val="24"/>
        </w:rPr>
      </w:pPr>
      <w:r w:rsidRPr="0085212B">
        <w:rPr>
          <w:sz w:val="24"/>
          <w:szCs w:val="24"/>
        </w:rPr>
        <w:t>Настоящее Предложение дополняется следующими неотъемлемы</w:t>
      </w:r>
      <w:r w:rsidR="00E43589" w:rsidRPr="0085212B">
        <w:rPr>
          <w:sz w:val="24"/>
          <w:szCs w:val="24"/>
        </w:rPr>
        <w:t>ми</w:t>
      </w:r>
      <w:r w:rsidRPr="0085212B">
        <w:rPr>
          <w:sz w:val="24"/>
          <w:szCs w:val="24"/>
        </w:rPr>
        <w:t xml:space="preserve"> приложения</w:t>
      </w:r>
      <w:r w:rsidR="00E43589" w:rsidRPr="0085212B">
        <w:rPr>
          <w:sz w:val="24"/>
          <w:szCs w:val="24"/>
        </w:rPr>
        <w:t>ми</w:t>
      </w:r>
      <w:r w:rsidRPr="0085212B">
        <w:rPr>
          <w:sz w:val="24"/>
          <w:szCs w:val="24"/>
        </w:rPr>
        <w:t>:</w:t>
      </w:r>
    </w:p>
    <w:p w:rsidR="00BA2BA0" w:rsidRPr="0085212B" w:rsidRDefault="00BA2BA0" w:rsidP="00D86125">
      <w:pPr>
        <w:spacing w:line="276" w:lineRule="auto"/>
        <w:ind w:firstLine="0"/>
        <w:rPr>
          <w:color w:val="000000"/>
          <w:sz w:val="24"/>
          <w:szCs w:val="24"/>
        </w:rPr>
      </w:pPr>
    </w:p>
    <w:p w:rsidR="00055407" w:rsidRPr="0085212B" w:rsidRDefault="001E7707"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Технико-</w:t>
      </w:r>
      <w:r w:rsidR="002A66D2" w:rsidRPr="0085212B">
        <w:rPr>
          <w:color w:val="000000"/>
          <w:sz w:val="24"/>
          <w:szCs w:val="24"/>
        </w:rPr>
        <w:t xml:space="preserve">коммерческое предложение на </w:t>
      </w:r>
      <w:r w:rsidR="00055407" w:rsidRPr="0085212B">
        <w:rPr>
          <w:color w:val="000000"/>
          <w:sz w:val="24"/>
          <w:szCs w:val="24"/>
        </w:rPr>
        <w:t>___ листах;</w:t>
      </w:r>
    </w:p>
    <w:p w:rsidR="00055407"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_Ref86826666 \h  \* MERGEFORMAT </w:instrText>
      </w:r>
      <w:r w:rsidRPr="0085212B">
        <w:rPr>
          <w:sz w:val="24"/>
          <w:szCs w:val="24"/>
        </w:rPr>
      </w:r>
      <w:r w:rsidRPr="0085212B">
        <w:rPr>
          <w:sz w:val="24"/>
          <w:szCs w:val="24"/>
        </w:rPr>
        <w:fldChar w:fldCharType="separate"/>
      </w:r>
      <w:r w:rsidR="00FD3D28" w:rsidRPr="0085212B">
        <w:rPr>
          <w:color w:val="000000"/>
          <w:sz w:val="24"/>
          <w:szCs w:val="24"/>
        </w:rPr>
        <w:t>График поставки товара  (форма</w:t>
      </w:r>
      <w:r w:rsidR="00FD3D28" w:rsidRPr="0085212B">
        <w:rPr>
          <w:noProof/>
          <w:color w:val="000000"/>
          <w:sz w:val="24"/>
          <w:szCs w:val="24"/>
        </w:rPr>
        <w:t xml:space="preserve"> 3)</w:t>
      </w:r>
      <w:r w:rsidRPr="0085212B">
        <w:rPr>
          <w:sz w:val="24"/>
          <w:szCs w:val="24"/>
        </w:rPr>
        <w:fldChar w:fldCharType="end"/>
      </w:r>
      <w:r w:rsidR="00CB1227" w:rsidRPr="0085212B">
        <w:rPr>
          <w:color w:val="000000"/>
          <w:sz w:val="24"/>
          <w:szCs w:val="24"/>
        </w:rPr>
        <w:t xml:space="preserve"> </w:t>
      </w:r>
      <w:r w:rsidR="00055407" w:rsidRPr="0085212B">
        <w:rPr>
          <w:color w:val="000000"/>
          <w:sz w:val="24"/>
          <w:szCs w:val="24"/>
        </w:rPr>
        <w:t xml:space="preserve"> на ____ листах;</w:t>
      </w:r>
    </w:p>
    <w:p w:rsidR="0038126F" w:rsidRPr="0085212B" w:rsidRDefault="0038126F" w:rsidP="00AC18D9">
      <w:pPr>
        <w:numPr>
          <w:ilvl w:val="0"/>
          <w:numId w:val="5"/>
        </w:numPr>
        <w:tabs>
          <w:tab w:val="clear" w:pos="927"/>
          <w:tab w:val="left" w:pos="567"/>
        </w:tabs>
        <w:spacing w:line="276" w:lineRule="auto"/>
        <w:ind w:left="567" w:hanging="567"/>
        <w:rPr>
          <w:color w:val="000000"/>
          <w:sz w:val="24"/>
          <w:szCs w:val="24"/>
        </w:rPr>
      </w:pPr>
      <w:r w:rsidRPr="0085212B">
        <w:rPr>
          <w:color w:val="000000"/>
          <w:sz w:val="24"/>
          <w:szCs w:val="24"/>
        </w:rPr>
        <w:t>Протокол разногласи</w:t>
      </w:r>
      <w:r w:rsidR="00CB1227" w:rsidRPr="0085212B">
        <w:rPr>
          <w:color w:val="000000"/>
          <w:sz w:val="24"/>
          <w:szCs w:val="24"/>
        </w:rPr>
        <w:t xml:space="preserve">й к проекту Договора (форма </w:t>
      </w:r>
      <w:r w:rsidR="005F0F02" w:rsidRPr="0085212B">
        <w:rPr>
          <w:color w:val="000000"/>
          <w:sz w:val="24"/>
          <w:szCs w:val="24"/>
        </w:rPr>
        <w:t>4</w:t>
      </w:r>
      <w:r w:rsidR="00CB1227" w:rsidRPr="0085212B">
        <w:rPr>
          <w:color w:val="000000"/>
          <w:sz w:val="24"/>
          <w:szCs w:val="24"/>
        </w:rPr>
        <w:t xml:space="preserve">) </w:t>
      </w:r>
      <w:r w:rsidRPr="0085212B">
        <w:rPr>
          <w:color w:val="000000"/>
          <w:sz w:val="24"/>
          <w:szCs w:val="24"/>
        </w:rPr>
        <w:t xml:space="preserve"> на _____ листах;</w:t>
      </w:r>
    </w:p>
    <w:p w:rsidR="0038126F" w:rsidRPr="0085212B" w:rsidRDefault="000C0F02" w:rsidP="00AC18D9">
      <w:pPr>
        <w:numPr>
          <w:ilvl w:val="0"/>
          <w:numId w:val="5"/>
        </w:numPr>
        <w:tabs>
          <w:tab w:val="clear" w:pos="927"/>
          <w:tab w:val="left" w:pos="567"/>
        </w:tabs>
        <w:spacing w:line="276" w:lineRule="auto"/>
        <w:ind w:left="567" w:hanging="567"/>
        <w:rPr>
          <w:color w:val="000000"/>
          <w:sz w:val="24"/>
          <w:szCs w:val="24"/>
        </w:rPr>
      </w:pPr>
      <w:r w:rsidRPr="0085212B">
        <w:rPr>
          <w:sz w:val="24"/>
          <w:szCs w:val="24"/>
        </w:rPr>
        <w:fldChar w:fldCharType="begin"/>
      </w:r>
      <w:r w:rsidRPr="0085212B">
        <w:rPr>
          <w:sz w:val="24"/>
          <w:szCs w:val="24"/>
        </w:rPr>
        <w:instrText xml:space="preserve"> REF _Ref55335823 \h  \* MERGEFORMAT </w:instrText>
      </w:r>
      <w:r w:rsidRPr="0085212B">
        <w:rPr>
          <w:sz w:val="24"/>
          <w:szCs w:val="24"/>
        </w:rPr>
      </w:r>
      <w:r w:rsidRPr="0085212B">
        <w:rPr>
          <w:sz w:val="24"/>
          <w:szCs w:val="24"/>
        </w:rPr>
        <w:fldChar w:fldCharType="separate"/>
      </w:r>
      <w:r w:rsidR="00FD3D28" w:rsidRPr="0085212B">
        <w:rPr>
          <w:color w:val="000000"/>
          <w:sz w:val="24"/>
          <w:szCs w:val="24"/>
        </w:rPr>
        <w:t>Анкета Участника (форма 5</w:t>
      </w:r>
      <w:r w:rsidR="00FD3D28" w:rsidRPr="0085212B">
        <w:rPr>
          <w:noProof/>
          <w:color w:val="000000"/>
          <w:sz w:val="24"/>
          <w:szCs w:val="24"/>
        </w:rPr>
        <w:t>)</w:t>
      </w:r>
      <w:r w:rsidRPr="0085212B">
        <w:rPr>
          <w:sz w:val="24"/>
          <w:szCs w:val="24"/>
        </w:rPr>
        <w:fldChar w:fldCharType="end"/>
      </w:r>
      <w:r w:rsidR="00CB1227" w:rsidRPr="0085212B">
        <w:rPr>
          <w:color w:val="000000"/>
          <w:sz w:val="24"/>
          <w:szCs w:val="24"/>
        </w:rPr>
        <w:t xml:space="preserve"> </w:t>
      </w:r>
      <w:r w:rsidR="0038126F" w:rsidRPr="0085212B">
        <w:rPr>
          <w:color w:val="000000"/>
          <w:sz w:val="24"/>
          <w:szCs w:val="24"/>
        </w:rPr>
        <w:t xml:space="preserve"> на ____ листах;</w:t>
      </w:r>
    </w:p>
    <w:p w:rsidR="0038126F" w:rsidRPr="0085212B" w:rsidRDefault="000C0F02"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fldChar w:fldCharType="begin"/>
      </w:r>
      <w:r w:rsidRPr="0085212B">
        <w:rPr>
          <w:sz w:val="24"/>
          <w:szCs w:val="24"/>
        </w:rPr>
        <w:instrText xml:space="preserve"> REF _Ref55336378 \h  \* MERGEFORMAT </w:instrText>
      </w:r>
      <w:r w:rsidRPr="0085212B">
        <w:rPr>
          <w:sz w:val="24"/>
          <w:szCs w:val="24"/>
        </w:rPr>
      </w:r>
      <w:r w:rsidRPr="0085212B">
        <w:rPr>
          <w:sz w:val="24"/>
          <w:szCs w:val="24"/>
        </w:rPr>
        <w:fldChar w:fldCharType="separate"/>
      </w:r>
      <w:r w:rsidR="00FD3D28" w:rsidRPr="0085212B">
        <w:rPr>
          <w:color w:val="000000"/>
          <w:sz w:val="24"/>
          <w:szCs w:val="24"/>
        </w:rPr>
        <w:t>Справка о перечне и годовых объемах выполнения аналогичных договоров (форма 6</w:t>
      </w:r>
      <w:r w:rsidR="00FD3D28" w:rsidRPr="0085212B">
        <w:rPr>
          <w:noProof/>
          <w:color w:val="000000"/>
          <w:sz w:val="24"/>
          <w:szCs w:val="24"/>
        </w:rPr>
        <w:t>)</w:t>
      </w:r>
      <w:r w:rsidRPr="0085212B">
        <w:rPr>
          <w:sz w:val="24"/>
          <w:szCs w:val="24"/>
        </w:rPr>
        <w:fldChar w:fldCharType="end"/>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материально-технических ресурсах (форма </w:t>
      </w:r>
      <w:r w:rsidR="005F0F02" w:rsidRPr="0085212B">
        <w:rPr>
          <w:sz w:val="24"/>
          <w:szCs w:val="24"/>
        </w:rPr>
        <w:t>7</w:t>
      </w:r>
      <w:r w:rsidRPr="0085212B">
        <w:rPr>
          <w:sz w:val="24"/>
          <w:szCs w:val="24"/>
        </w:rPr>
        <w:t>)</w:t>
      </w:r>
      <w:r w:rsidRPr="0085212B">
        <w:rPr>
          <w:color w:val="000000"/>
          <w:sz w:val="24"/>
          <w:szCs w:val="24"/>
        </w:rPr>
        <w:t xml:space="preserve"> </w:t>
      </w:r>
      <w:r w:rsidR="0038126F" w:rsidRPr="0085212B">
        <w:rPr>
          <w:color w:val="000000"/>
          <w:sz w:val="24"/>
          <w:szCs w:val="24"/>
        </w:rPr>
        <w:t>на ____ листах;</w:t>
      </w:r>
    </w:p>
    <w:p w:rsidR="0038126F" w:rsidRPr="0085212B" w:rsidRDefault="00CB1227" w:rsidP="00AC18D9">
      <w:pPr>
        <w:numPr>
          <w:ilvl w:val="0"/>
          <w:numId w:val="5"/>
        </w:numPr>
        <w:tabs>
          <w:tab w:val="clear" w:pos="927"/>
          <w:tab w:val="left" w:pos="567"/>
        </w:tabs>
        <w:spacing w:line="240" w:lineRule="auto"/>
        <w:ind w:left="567" w:hanging="567"/>
        <w:rPr>
          <w:color w:val="000000"/>
          <w:sz w:val="24"/>
          <w:szCs w:val="24"/>
        </w:rPr>
      </w:pPr>
      <w:r w:rsidRPr="0085212B">
        <w:rPr>
          <w:sz w:val="24"/>
          <w:szCs w:val="24"/>
        </w:rPr>
        <w:t xml:space="preserve">Справка о кадровых ресурсах (форма </w:t>
      </w:r>
      <w:r w:rsidR="005F0F02" w:rsidRPr="0085212B">
        <w:rPr>
          <w:sz w:val="24"/>
          <w:szCs w:val="24"/>
        </w:rPr>
        <w:t>8</w:t>
      </w:r>
      <w:r w:rsidRPr="0085212B">
        <w:rPr>
          <w:sz w:val="24"/>
          <w:szCs w:val="24"/>
        </w:rPr>
        <w:t>)</w:t>
      </w:r>
      <w:r w:rsidRPr="0085212B">
        <w:rPr>
          <w:color w:val="000000"/>
          <w:sz w:val="24"/>
          <w:szCs w:val="24"/>
        </w:rPr>
        <w:t xml:space="preserve"> </w:t>
      </w:r>
      <w:r w:rsidR="0038126F" w:rsidRPr="0085212B">
        <w:rPr>
          <w:color w:val="000000"/>
          <w:sz w:val="24"/>
          <w:szCs w:val="24"/>
        </w:rPr>
        <w:t xml:space="preserve"> на ____ листах;</w:t>
      </w:r>
    </w:p>
    <w:p w:rsidR="0038126F" w:rsidRPr="0085212B" w:rsidRDefault="00CB1227" w:rsidP="00AC18D9">
      <w:pPr>
        <w:numPr>
          <w:ilvl w:val="0"/>
          <w:numId w:val="5"/>
        </w:numPr>
        <w:tabs>
          <w:tab w:val="clear" w:pos="927"/>
          <w:tab w:val="left" w:pos="567"/>
        </w:tabs>
        <w:spacing w:line="240" w:lineRule="auto"/>
        <w:ind w:left="567" w:hanging="567"/>
        <w:rPr>
          <w:sz w:val="24"/>
          <w:szCs w:val="24"/>
        </w:rPr>
      </w:pPr>
      <w:r w:rsidRPr="0085212B">
        <w:rPr>
          <w:sz w:val="24"/>
          <w:szCs w:val="24"/>
        </w:rPr>
        <w:t xml:space="preserve">Информационное письмо о соблюдении Участником запроса предложений Глобального договора ООН (форма </w:t>
      </w:r>
      <w:r w:rsidR="005F0F02" w:rsidRPr="0085212B">
        <w:rPr>
          <w:sz w:val="24"/>
          <w:szCs w:val="24"/>
        </w:rPr>
        <w:t>9</w:t>
      </w:r>
      <w:r w:rsidRPr="0085212B">
        <w:rPr>
          <w:sz w:val="24"/>
          <w:szCs w:val="24"/>
        </w:rPr>
        <w:t xml:space="preserve">) </w:t>
      </w:r>
      <w:r w:rsidR="0038126F" w:rsidRPr="0085212B">
        <w:rPr>
          <w:sz w:val="24"/>
          <w:szCs w:val="24"/>
        </w:rPr>
        <w:t>на ____ листах;</w:t>
      </w:r>
    </w:p>
    <w:p w:rsidR="00055407" w:rsidRPr="0085212B" w:rsidRDefault="00055407" w:rsidP="00AC18D9">
      <w:pPr>
        <w:numPr>
          <w:ilvl w:val="0"/>
          <w:numId w:val="5"/>
        </w:numPr>
        <w:tabs>
          <w:tab w:val="clear" w:pos="927"/>
          <w:tab w:val="left" w:pos="567"/>
        </w:tabs>
        <w:spacing w:line="240" w:lineRule="auto"/>
        <w:ind w:left="567" w:hanging="567"/>
        <w:rPr>
          <w:sz w:val="24"/>
          <w:szCs w:val="24"/>
        </w:rPr>
      </w:pPr>
      <w:r w:rsidRPr="0085212B">
        <w:rPr>
          <w:sz w:val="24"/>
          <w:szCs w:val="24"/>
        </w:rPr>
        <w:t>Документы, подтверждающие соответствие Участника установленным требованиям — на ____ листах.</w:t>
      </w:r>
    </w:p>
    <w:p w:rsidR="00E044C1" w:rsidRPr="0085212B" w:rsidRDefault="00E044C1" w:rsidP="00AC18D9">
      <w:pPr>
        <w:tabs>
          <w:tab w:val="left" w:pos="567"/>
        </w:tabs>
        <w:spacing w:line="276" w:lineRule="auto"/>
        <w:ind w:left="567" w:hanging="567"/>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E044C1" w:rsidRPr="0085212B" w:rsidRDefault="00E044C1" w:rsidP="00AC18D9">
      <w:pPr>
        <w:tabs>
          <w:tab w:val="left" w:pos="284"/>
        </w:tabs>
        <w:spacing w:line="276" w:lineRule="auto"/>
        <w:ind w:left="142" w:firstLine="0"/>
        <w:rPr>
          <w:i/>
          <w:color w:val="000000"/>
          <w:sz w:val="24"/>
          <w:szCs w:val="24"/>
        </w:rPr>
      </w:pP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(подпись, М.П.)</w:t>
      </w:r>
    </w:p>
    <w:p w:rsidR="00055407" w:rsidRPr="0085212B" w:rsidRDefault="00055407" w:rsidP="00055407">
      <w:pPr>
        <w:spacing w:line="240" w:lineRule="auto"/>
        <w:rPr>
          <w:sz w:val="24"/>
          <w:szCs w:val="24"/>
        </w:rPr>
      </w:pPr>
      <w:r w:rsidRPr="0085212B">
        <w:rPr>
          <w:sz w:val="24"/>
          <w:szCs w:val="24"/>
        </w:rPr>
        <w:t>____________________________________</w:t>
      </w:r>
      <w:r w:rsidR="00E431C6" w:rsidRPr="0085212B">
        <w:rPr>
          <w:sz w:val="24"/>
          <w:szCs w:val="24"/>
        </w:rPr>
        <w:t>_______</w:t>
      </w:r>
    </w:p>
    <w:p w:rsidR="00055407" w:rsidRPr="0085212B" w:rsidRDefault="00055407" w:rsidP="00055407">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484C50">
      <w:pPr>
        <w:spacing w:line="240" w:lineRule="auto"/>
        <w:ind w:right="3684" w:firstLine="0"/>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DA63D2" w:rsidRPr="0085212B" w:rsidRDefault="00DA63D2" w:rsidP="00055407">
      <w:pPr>
        <w:spacing w:line="240" w:lineRule="auto"/>
        <w:ind w:right="3684"/>
        <w:jc w:val="center"/>
        <w:rPr>
          <w:sz w:val="24"/>
          <w:szCs w:val="24"/>
          <w:vertAlign w:val="superscript"/>
        </w:rPr>
      </w:pPr>
    </w:p>
    <w:p w:rsidR="002A3078" w:rsidRPr="0085212B"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17" w:name="_Toc238285393"/>
      <w:bookmarkStart w:id="18" w:name="_Toc423378590"/>
      <w:bookmarkStart w:id="19" w:name="_Toc423421093"/>
      <w:r w:rsidR="002A3078" w:rsidRPr="0085212B">
        <w:rPr>
          <w:sz w:val="24"/>
          <w:szCs w:val="24"/>
        </w:rPr>
        <w:br w:type="page"/>
      </w:r>
    </w:p>
    <w:p w:rsidR="00A101C5" w:rsidRPr="0085212B" w:rsidRDefault="00055407" w:rsidP="00DA63D2">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17"/>
      <w:bookmarkEnd w:id="18"/>
      <w:bookmarkEnd w:id="19"/>
    </w:p>
    <w:p w:rsidR="00A101C5" w:rsidRPr="0085212B" w:rsidRDefault="00A101C5" w:rsidP="00DA63D2">
      <w:pPr>
        <w:pStyle w:val="a4"/>
        <w:numPr>
          <w:ilvl w:val="0"/>
          <w:numId w:val="0"/>
        </w:numPr>
        <w:spacing w:line="276" w:lineRule="auto"/>
        <w:rPr>
          <w:b/>
          <w:sz w:val="24"/>
          <w:szCs w:val="24"/>
        </w:rPr>
      </w:pP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Участник должен указать стоимость </w:t>
      </w:r>
      <w:r w:rsidR="001F12B3" w:rsidRPr="0085212B">
        <w:rPr>
          <w:sz w:val="24"/>
          <w:szCs w:val="24"/>
        </w:rPr>
        <w:t>товара</w:t>
      </w:r>
      <w:r w:rsidRPr="0085212B">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85212B">
        <w:rPr>
          <w:sz w:val="24"/>
          <w:szCs w:val="24"/>
          <w:lang w:val="en-US"/>
        </w:rPr>
        <w:t>XXX</w:t>
      </w:r>
      <w:r w:rsidRPr="0085212B">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85212B" w:rsidRDefault="0089186F" w:rsidP="00D86125">
      <w:pPr>
        <w:pStyle w:val="a5"/>
        <w:tabs>
          <w:tab w:val="clear" w:pos="1134"/>
          <w:tab w:val="num" w:pos="0"/>
        </w:tabs>
        <w:spacing w:line="276" w:lineRule="auto"/>
        <w:ind w:left="0" w:firstLine="0"/>
        <w:rPr>
          <w:sz w:val="24"/>
          <w:szCs w:val="24"/>
        </w:rPr>
      </w:pPr>
      <w:r w:rsidRPr="0085212B">
        <w:rPr>
          <w:sz w:val="24"/>
          <w:szCs w:val="24"/>
        </w:rPr>
        <w:t xml:space="preserve">Письмо должно быть подписано и скреплено печатью в соответствии с требованиями Документации (раздел 2.4). </w:t>
      </w:r>
    </w:p>
    <w:p w:rsidR="00E044C1" w:rsidRPr="0085212B" w:rsidRDefault="00E044C1" w:rsidP="00D86125">
      <w:pPr>
        <w:tabs>
          <w:tab w:val="num" w:pos="0"/>
          <w:tab w:val="left" w:pos="851"/>
        </w:tabs>
        <w:spacing w:line="276" w:lineRule="auto"/>
        <w:ind w:firstLine="0"/>
        <w:rPr>
          <w:sz w:val="24"/>
          <w:szCs w:val="24"/>
        </w:rPr>
      </w:pPr>
    </w:p>
    <w:p w:rsidR="00E044C1" w:rsidRPr="0085212B" w:rsidRDefault="00E044C1" w:rsidP="00D86125">
      <w:pPr>
        <w:tabs>
          <w:tab w:val="num" w:pos="0"/>
          <w:tab w:val="left" w:pos="851"/>
        </w:tabs>
        <w:spacing w:line="276"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A101C5">
      <w:pPr>
        <w:tabs>
          <w:tab w:val="num" w:pos="0"/>
          <w:tab w:val="left" w:pos="851"/>
        </w:tabs>
        <w:spacing w:line="240" w:lineRule="auto"/>
        <w:ind w:firstLine="0"/>
        <w:rPr>
          <w:sz w:val="24"/>
          <w:szCs w:val="24"/>
        </w:rPr>
      </w:pPr>
    </w:p>
    <w:p w:rsidR="00055407" w:rsidRPr="0085212B" w:rsidRDefault="00055407"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616AA2" w:rsidRPr="0085212B" w:rsidRDefault="00616AA2"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4747FE" w:rsidRPr="0085212B" w:rsidRDefault="004747FE"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A101C5" w:rsidRPr="0085212B" w:rsidRDefault="00A101C5" w:rsidP="009A4A3C">
      <w:pPr>
        <w:tabs>
          <w:tab w:val="left" w:pos="851"/>
        </w:tabs>
        <w:spacing w:line="240" w:lineRule="auto"/>
        <w:ind w:left="851" w:hanging="851"/>
        <w:rPr>
          <w:sz w:val="24"/>
          <w:szCs w:val="24"/>
        </w:rPr>
      </w:pPr>
    </w:p>
    <w:p w:rsidR="00537601" w:rsidRPr="0085212B"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85212B">
        <w:rPr>
          <w:sz w:val="24"/>
          <w:szCs w:val="24"/>
        </w:rPr>
        <w:lastRenderedPageBreak/>
        <w:t>Технико-коммерческое предложение</w:t>
      </w:r>
      <w:r w:rsidR="00537601" w:rsidRPr="0085212B">
        <w:rPr>
          <w:sz w:val="24"/>
          <w:szCs w:val="24"/>
        </w:rPr>
        <w:t xml:space="preserve"> (форма 2)</w:t>
      </w:r>
      <w:bookmarkEnd w:id="20"/>
      <w:bookmarkEnd w:id="21"/>
      <w:bookmarkEnd w:id="22"/>
      <w:bookmarkEnd w:id="23"/>
      <w:bookmarkEnd w:id="24"/>
      <w:bookmarkEnd w:id="25"/>
    </w:p>
    <w:p w:rsidR="005F0F02" w:rsidRPr="0085212B" w:rsidRDefault="005F0F02" w:rsidP="005F0F02">
      <w:pPr>
        <w:pStyle w:val="a4"/>
        <w:tabs>
          <w:tab w:val="num" w:pos="0"/>
        </w:tabs>
        <w:ind w:left="54" w:hanging="54"/>
        <w:rPr>
          <w:b/>
          <w:sz w:val="24"/>
          <w:szCs w:val="24"/>
        </w:rPr>
      </w:pPr>
      <w:r w:rsidRPr="0085212B">
        <w:rPr>
          <w:b/>
          <w:sz w:val="24"/>
          <w:szCs w:val="24"/>
        </w:rPr>
        <w:t xml:space="preserve">Форма Технико-коммерческого предложения </w:t>
      </w:r>
    </w:p>
    <w:p w:rsidR="005F0F02" w:rsidRPr="0085212B"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5F0F02" w:rsidRPr="0085212B" w:rsidRDefault="005F0F02" w:rsidP="005F0F02">
      <w:pPr>
        <w:spacing w:line="240" w:lineRule="auto"/>
        <w:ind w:firstLine="0"/>
        <w:jc w:val="left"/>
        <w:rPr>
          <w:sz w:val="24"/>
          <w:szCs w:val="24"/>
        </w:rPr>
      </w:pPr>
    </w:p>
    <w:p w:rsidR="005F0F02" w:rsidRPr="0085212B" w:rsidRDefault="005F0F02" w:rsidP="005F0F02">
      <w:pPr>
        <w:spacing w:line="240" w:lineRule="auto"/>
        <w:ind w:firstLine="0"/>
        <w:jc w:val="left"/>
        <w:rPr>
          <w:sz w:val="24"/>
          <w:szCs w:val="24"/>
        </w:rPr>
      </w:pPr>
      <w:r w:rsidRPr="0085212B">
        <w:rPr>
          <w:sz w:val="24"/>
          <w:szCs w:val="24"/>
        </w:rPr>
        <w:t xml:space="preserve">Приложение </w:t>
      </w:r>
      <w:r w:rsidRPr="0085212B">
        <w:rPr>
          <w:sz w:val="24"/>
          <w:szCs w:val="24"/>
        </w:rPr>
        <w:fldChar w:fldCharType="begin"/>
      </w:r>
      <w:r w:rsidRPr="0085212B">
        <w:rPr>
          <w:sz w:val="24"/>
          <w:szCs w:val="24"/>
        </w:rPr>
        <w:instrText xml:space="preserve"> SEQ Приложение \* ARABIC </w:instrText>
      </w:r>
      <w:r w:rsidRPr="0085212B">
        <w:rPr>
          <w:sz w:val="24"/>
          <w:szCs w:val="24"/>
        </w:rPr>
        <w:fldChar w:fldCharType="separate"/>
      </w:r>
      <w:r w:rsidR="00FD3D28" w:rsidRPr="0085212B">
        <w:rPr>
          <w:noProof/>
          <w:sz w:val="24"/>
          <w:szCs w:val="24"/>
        </w:rPr>
        <w:t>1</w:t>
      </w:r>
      <w:r w:rsidRPr="0085212B">
        <w:rPr>
          <w:sz w:val="24"/>
          <w:szCs w:val="24"/>
        </w:rPr>
        <w:fldChar w:fldCharType="end"/>
      </w:r>
      <w:r w:rsidRPr="0085212B">
        <w:rPr>
          <w:sz w:val="24"/>
          <w:szCs w:val="24"/>
        </w:rPr>
        <w:t xml:space="preserve"> к письму о подаче оферты</w:t>
      </w:r>
      <w:r w:rsidRPr="0085212B">
        <w:rPr>
          <w:sz w:val="24"/>
          <w:szCs w:val="24"/>
        </w:rPr>
        <w:br/>
        <w:t>от «____» _____________ г. №__________</w:t>
      </w:r>
    </w:p>
    <w:p w:rsidR="005F0F02" w:rsidRPr="0085212B" w:rsidRDefault="005F0F02" w:rsidP="005F0F02">
      <w:pPr>
        <w:ind w:firstLine="0"/>
        <w:rPr>
          <w:sz w:val="24"/>
          <w:szCs w:val="24"/>
        </w:rPr>
      </w:pPr>
    </w:p>
    <w:p w:rsidR="00537601" w:rsidRPr="0085212B" w:rsidRDefault="00537601" w:rsidP="00537601">
      <w:pPr>
        <w:spacing w:line="240" w:lineRule="auto"/>
        <w:ind w:right="-35" w:firstLine="0"/>
        <w:rPr>
          <w:b/>
          <w:sz w:val="24"/>
          <w:szCs w:val="24"/>
        </w:rPr>
      </w:pPr>
    </w:p>
    <w:p w:rsidR="00537601" w:rsidRPr="0085212B" w:rsidRDefault="00537601" w:rsidP="00537601">
      <w:pPr>
        <w:spacing w:line="240" w:lineRule="auto"/>
        <w:ind w:right="-35" w:firstLine="0"/>
        <w:jc w:val="center"/>
        <w:rPr>
          <w:sz w:val="24"/>
          <w:szCs w:val="24"/>
          <w:vertAlign w:val="superscript"/>
        </w:rPr>
      </w:pPr>
      <w:r w:rsidRPr="0085212B">
        <w:rPr>
          <w:b/>
          <w:sz w:val="24"/>
          <w:szCs w:val="24"/>
        </w:rPr>
        <w:t>ТЕХНИКО-КОММЕРЧЕСКОЕ ПРЕДЛОЖЕНИЕ</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p>
    <w:p w:rsidR="00537601" w:rsidRPr="0085212B" w:rsidRDefault="00537601" w:rsidP="00537601">
      <w:pPr>
        <w:spacing w:line="240" w:lineRule="auto"/>
        <w:ind w:firstLine="0"/>
        <w:rPr>
          <w:sz w:val="24"/>
          <w:szCs w:val="24"/>
        </w:rPr>
      </w:pPr>
      <w:r w:rsidRPr="0085212B">
        <w:rPr>
          <w:sz w:val="24"/>
          <w:szCs w:val="24"/>
        </w:rPr>
        <w:t>Наименование и адрес Участника: _________________________________</w:t>
      </w:r>
    </w:p>
    <w:p w:rsidR="00537601" w:rsidRPr="0085212B" w:rsidRDefault="00537601" w:rsidP="00537601">
      <w:pPr>
        <w:tabs>
          <w:tab w:val="left" w:pos="9214"/>
          <w:tab w:val="left" w:pos="9356"/>
        </w:tabs>
        <w:spacing w:line="240" w:lineRule="auto"/>
        <w:ind w:left="-540" w:right="-365"/>
        <w:rPr>
          <w:b/>
          <w:color w:val="000000"/>
          <w:sz w:val="24"/>
          <w:szCs w:val="24"/>
        </w:rPr>
      </w:pPr>
    </w:p>
    <w:p w:rsidR="00537601" w:rsidRPr="0085212B" w:rsidRDefault="00717991" w:rsidP="00537601">
      <w:pPr>
        <w:tabs>
          <w:tab w:val="left" w:pos="9214"/>
          <w:tab w:val="left" w:pos="9356"/>
        </w:tabs>
        <w:spacing w:line="240" w:lineRule="auto"/>
        <w:ind w:right="-365" w:firstLine="0"/>
        <w:rPr>
          <w:color w:val="000000"/>
          <w:sz w:val="24"/>
          <w:szCs w:val="24"/>
        </w:rPr>
      </w:pPr>
      <w:r w:rsidRPr="0085212B">
        <w:rPr>
          <w:color w:val="000000"/>
          <w:sz w:val="24"/>
          <w:szCs w:val="24"/>
        </w:rPr>
        <w:t>По настоящему предложению п</w:t>
      </w:r>
      <w:r w:rsidR="00537601" w:rsidRPr="0085212B">
        <w:rPr>
          <w:color w:val="000000"/>
          <w:sz w:val="24"/>
          <w:szCs w:val="24"/>
        </w:rPr>
        <w:t>оставляется следующая продукция:</w:t>
      </w:r>
    </w:p>
    <w:p w:rsidR="00537601" w:rsidRPr="0085212B"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85212B"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10" w:right="2" w:hanging="540"/>
              <w:rPr>
                <w:b/>
                <w:color w:val="000000"/>
                <w:sz w:val="24"/>
                <w:szCs w:val="24"/>
              </w:rPr>
            </w:pPr>
            <w:r w:rsidRPr="0085212B">
              <w:rPr>
                <w:b/>
                <w:bCs/>
                <w:sz w:val="24"/>
                <w:szCs w:val="24"/>
              </w:rPr>
              <w:t>Таблица 1.</w:t>
            </w:r>
          </w:p>
        </w:tc>
      </w:tr>
      <w:tr w:rsidR="00537601" w:rsidRPr="0085212B"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w:t>
            </w:r>
          </w:p>
          <w:p w:rsidR="00537601" w:rsidRPr="0085212B" w:rsidRDefault="00537601" w:rsidP="00D35A17">
            <w:pPr>
              <w:spacing w:line="240" w:lineRule="auto"/>
              <w:ind w:left="-540" w:right="-365"/>
              <w:rPr>
                <w:b/>
                <w:color w:val="000000"/>
                <w:sz w:val="24"/>
                <w:szCs w:val="24"/>
              </w:rPr>
            </w:pPr>
            <w:r w:rsidRPr="0085212B">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b/>
                <w:color w:val="000000"/>
                <w:sz w:val="24"/>
                <w:szCs w:val="24"/>
              </w:rPr>
            </w:pPr>
            <w:r w:rsidRPr="0085212B">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right="-30" w:firstLine="0"/>
              <w:rPr>
                <w:b/>
                <w:color w:val="000000"/>
                <w:sz w:val="24"/>
                <w:szCs w:val="24"/>
              </w:rPr>
            </w:pPr>
            <w:r w:rsidRPr="0085212B">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85212B" w:rsidRDefault="00537601" w:rsidP="00D35A17">
            <w:pPr>
              <w:spacing w:line="240" w:lineRule="auto"/>
              <w:ind w:right="-13" w:firstLine="0"/>
              <w:jc w:val="left"/>
              <w:rPr>
                <w:b/>
                <w:color w:val="000000"/>
                <w:sz w:val="24"/>
                <w:szCs w:val="24"/>
              </w:rPr>
            </w:pPr>
            <w:r w:rsidRPr="0085212B">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3" w:right="2" w:firstLine="0"/>
              <w:rPr>
                <w:b/>
                <w:color w:val="000000"/>
                <w:sz w:val="24"/>
                <w:szCs w:val="24"/>
              </w:rPr>
            </w:pPr>
            <w:r w:rsidRPr="0085212B">
              <w:rPr>
                <w:b/>
                <w:color w:val="000000"/>
                <w:sz w:val="24"/>
                <w:szCs w:val="24"/>
              </w:rPr>
              <w:t>Сумма без НДС, руб.</w:t>
            </w: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ind w:left="-540" w:right="-365"/>
              <w:rPr>
                <w:color w:val="000000"/>
                <w:sz w:val="24"/>
                <w:szCs w:val="24"/>
              </w:rPr>
            </w:pPr>
            <w:r w:rsidRPr="0085212B">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85212B"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85212B"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85212B" w:rsidRDefault="00537601" w:rsidP="00D35A17">
            <w:pPr>
              <w:spacing w:line="240" w:lineRule="auto"/>
              <w:ind w:left="3" w:right="2"/>
              <w:jc w:val="center"/>
              <w:rPr>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ИТОГО без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85212B"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rPr>
          <w:trHeight w:val="250"/>
        </w:trPr>
        <w:tc>
          <w:tcPr>
            <w:tcW w:w="540" w:type="dxa"/>
            <w:tcBorders>
              <w:top w:val="single" w:sz="6" w:space="0" w:color="auto"/>
              <w:left w:val="single" w:sz="6" w:space="0" w:color="auto"/>
              <w:bottom w:val="single" w:sz="6" w:space="0" w:color="auto"/>
            </w:tcBorders>
          </w:tcPr>
          <w:p w:rsidR="00537601" w:rsidRPr="0085212B"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85212B" w:rsidRDefault="00537601" w:rsidP="00D35A17">
            <w:pPr>
              <w:spacing w:line="240" w:lineRule="auto"/>
              <w:ind w:firstLine="0"/>
              <w:rPr>
                <w:b/>
                <w:color w:val="000000"/>
                <w:sz w:val="24"/>
                <w:szCs w:val="24"/>
              </w:rPr>
            </w:pPr>
            <w:r w:rsidRPr="0085212B">
              <w:rPr>
                <w:b/>
                <w:color w:val="000000"/>
                <w:sz w:val="24"/>
                <w:szCs w:val="24"/>
              </w:rPr>
              <w:t>ВСЕГО с НДС, руб.</w:t>
            </w:r>
          </w:p>
        </w:tc>
        <w:tc>
          <w:tcPr>
            <w:tcW w:w="1836" w:type="dxa"/>
            <w:tcBorders>
              <w:top w:val="single" w:sz="6" w:space="0" w:color="auto"/>
              <w:bottom w:val="single" w:sz="6" w:space="0" w:color="auto"/>
            </w:tcBorders>
          </w:tcPr>
          <w:p w:rsidR="00537601" w:rsidRPr="0085212B"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85212B"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85212B"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85212B" w:rsidRDefault="00537601" w:rsidP="00D35A17">
            <w:pPr>
              <w:spacing w:line="240" w:lineRule="auto"/>
              <w:ind w:left="3" w:right="2"/>
              <w:jc w:val="center"/>
              <w:rPr>
                <w:b/>
                <w:color w:val="000000"/>
                <w:sz w:val="24"/>
                <w:szCs w:val="24"/>
              </w:rPr>
            </w:pPr>
          </w:p>
        </w:tc>
      </w:tr>
      <w:tr w:rsidR="00537601" w:rsidRPr="0085212B"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85212B" w:rsidRDefault="00537601" w:rsidP="00D35A17">
            <w:pPr>
              <w:spacing w:line="240" w:lineRule="auto"/>
              <w:ind w:left="-108" w:right="-108" w:firstLine="0"/>
              <w:rPr>
                <w:i/>
                <w:color w:val="000000"/>
                <w:sz w:val="24"/>
                <w:szCs w:val="24"/>
              </w:rPr>
            </w:pPr>
            <w:r w:rsidRPr="0085212B">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1. Срок поставки: ____________________________________________________________________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2. Способ доставки: __________________________________________________________________</w:t>
      </w:r>
    </w:p>
    <w:p w:rsidR="00537601" w:rsidRPr="0085212B" w:rsidRDefault="00537601" w:rsidP="00537601">
      <w:pPr>
        <w:spacing w:line="240" w:lineRule="auto"/>
        <w:ind w:left="-142" w:right="-365" w:firstLine="0"/>
        <w:jc w:val="left"/>
        <w:rPr>
          <w:b/>
          <w:color w:val="000000"/>
          <w:sz w:val="24"/>
          <w:szCs w:val="24"/>
        </w:rPr>
      </w:pPr>
      <w:r w:rsidRPr="0085212B">
        <w:rPr>
          <w:b/>
          <w:color w:val="000000"/>
          <w:sz w:val="24"/>
          <w:szCs w:val="24"/>
        </w:rPr>
        <w:t>3. Грузополучатель: __________________________________________________________________</w:t>
      </w:r>
    </w:p>
    <w:p w:rsidR="00537601" w:rsidRPr="0085212B" w:rsidRDefault="00537601" w:rsidP="00537601">
      <w:pPr>
        <w:pStyle w:val="affe"/>
        <w:ind w:left="-142" w:firstLine="0"/>
        <w:jc w:val="left"/>
        <w:rPr>
          <w:sz w:val="24"/>
          <w:szCs w:val="24"/>
        </w:rPr>
      </w:pPr>
      <w:r w:rsidRPr="0085212B">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85212B"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rPr>
              <w:t>Таблица 2. Условия оплаты</w:t>
            </w:r>
          </w:p>
          <w:p w:rsidR="00537601" w:rsidRPr="0085212B" w:rsidRDefault="00537601" w:rsidP="00D35A17">
            <w:pPr>
              <w:spacing w:line="240" w:lineRule="auto"/>
              <w:rPr>
                <w:sz w:val="24"/>
                <w:szCs w:val="24"/>
              </w:rPr>
            </w:pPr>
          </w:p>
        </w:tc>
      </w:tr>
      <w:tr w:rsidR="00537601" w:rsidRPr="0085212B"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rPr>
              <w:t xml:space="preserve">№ </w:t>
            </w:r>
          </w:p>
          <w:p w:rsidR="00537601" w:rsidRPr="0085212B" w:rsidRDefault="00537601" w:rsidP="00D35A17">
            <w:pPr>
              <w:spacing w:line="240" w:lineRule="auto"/>
              <w:ind w:firstLine="0"/>
              <w:rPr>
                <w:sz w:val="24"/>
                <w:szCs w:val="24"/>
              </w:rPr>
            </w:pPr>
            <w:r w:rsidRPr="0085212B">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rPr>
              <w:t>Требования Заказчика</w:t>
            </w:r>
          </w:p>
          <w:p w:rsidR="00537601" w:rsidRPr="0085212B"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left="-108" w:firstLine="675"/>
              <w:jc w:val="left"/>
              <w:rPr>
                <w:b/>
                <w:sz w:val="24"/>
                <w:szCs w:val="24"/>
              </w:rPr>
            </w:pPr>
            <w:r w:rsidRPr="0085212B">
              <w:rPr>
                <w:b/>
                <w:sz w:val="24"/>
                <w:szCs w:val="24"/>
              </w:rPr>
              <w:t>Предложение Участника</w:t>
            </w:r>
          </w:p>
        </w:tc>
      </w:tr>
      <w:tr w:rsidR="00537601" w:rsidRPr="0085212B"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pStyle w:val="affc"/>
              <w:jc w:val="both"/>
              <w:rPr>
                <w:b w:val="0"/>
                <w:i/>
                <w:sz w:val="24"/>
                <w:szCs w:val="24"/>
              </w:rPr>
            </w:pPr>
            <w:r w:rsidRPr="0085212B">
              <w:rPr>
                <w:b w:val="0"/>
                <w:i/>
                <w:sz w:val="24"/>
                <w:szCs w:val="24"/>
              </w:rPr>
              <w:t>Условия оплаты в соответствии с условиями проекта договора (</w:t>
            </w:r>
            <w:r w:rsidR="004747FE" w:rsidRPr="0085212B">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85212B">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F0F02" w:rsidRPr="0085212B" w:rsidRDefault="005F0F02" w:rsidP="00537601">
      <w:pPr>
        <w:spacing w:line="240" w:lineRule="auto"/>
        <w:rPr>
          <w:sz w:val="24"/>
          <w:szCs w:val="24"/>
        </w:rPr>
      </w:pPr>
    </w:p>
    <w:p w:rsidR="005F0F02" w:rsidRPr="0085212B"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85212B"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bCs/>
                <w:sz w:val="24"/>
                <w:szCs w:val="24"/>
              </w:rPr>
            </w:pPr>
            <w:r w:rsidRPr="0085212B">
              <w:rPr>
                <w:b/>
                <w:bCs/>
                <w:sz w:val="24"/>
                <w:szCs w:val="24"/>
                <w:lang w:val="en-US"/>
              </w:rPr>
              <w:t>Таблица</w:t>
            </w:r>
            <w:r w:rsidRPr="0085212B">
              <w:rPr>
                <w:b/>
                <w:bCs/>
                <w:sz w:val="24"/>
                <w:szCs w:val="24"/>
              </w:rPr>
              <w:t xml:space="preserve"> </w:t>
            </w:r>
            <w:r w:rsidRPr="0085212B">
              <w:rPr>
                <w:b/>
                <w:bCs/>
                <w:sz w:val="24"/>
                <w:szCs w:val="24"/>
                <w:lang w:val="en-US"/>
              </w:rPr>
              <w:t>3. Обеспечение обязательств</w:t>
            </w:r>
          </w:p>
          <w:p w:rsidR="00537601" w:rsidRPr="0085212B" w:rsidRDefault="00537601" w:rsidP="00D35A17">
            <w:pPr>
              <w:spacing w:line="240" w:lineRule="auto"/>
              <w:rPr>
                <w:sz w:val="24"/>
                <w:szCs w:val="24"/>
              </w:rPr>
            </w:pPr>
          </w:p>
        </w:tc>
      </w:tr>
      <w:tr w:rsidR="00537601" w:rsidRPr="0085212B"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b/>
                <w:sz w:val="24"/>
                <w:szCs w:val="24"/>
              </w:rPr>
            </w:pPr>
            <w:r w:rsidRPr="0085212B">
              <w:rPr>
                <w:b/>
                <w:sz w:val="24"/>
                <w:szCs w:val="24"/>
                <w:lang w:val="en-US"/>
              </w:rPr>
              <w:t>№</w:t>
            </w:r>
          </w:p>
          <w:p w:rsidR="00537601" w:rsidRPr="0085212B" w:rsidRDefault="00537601" w:rsidP="00D35A17">
            <w:pPr>
              <w:spacing w:line="240" w:lineRule="auto"/>
              <w:ind w:firstLine="0"/>
              <w:rPr>
                <w:b/>
                <w:sz w:val="24"/>
                <w:szCs w:val="24"/>
                <w:lang w:val="en-US"/>
              </w:rPr>
            </w:pPr>
            <w:r w:rsidRPr="0085212B">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jc w:val="left"/>
              <w:rPr>
                <w:b/>
                <w:sz w:val="24"/>
                <w:szCs w:val="24"/>
              </w:rPr>
            </w:pPr>
            <w:r w:rsidRPr="0085212B">
              <w:rPr>
                <w:b/>
                <w:sz w:val="24"/>
                <w:szCs w:val="24"/>
                <w:lang w:val="en-US"/>
              </w:rPr>
              <w:t>Требования Заказчика</w:t>
            </w:r>
          </w:p>
          <w:p w:rsidR="00537601" w:rsidRPr="0085212B"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jc w:val="left"/>
              <w:rPr>
                <w:b/>
                <w:sz w:val="24"/>
                <w:szCs w:val="24"/>
                <w:lang w:val="en-US"/>
              </w:rPr>
            </w:pPr>
            <w:r w:rsidRPr="0085212B">
              <w:rPr>
                <w:b/>
                <w:sz w:val="24"/>
                <w:szCs w:val="24"/>
                <w:lang w:val="en-US"/>
              </w:rPr>
              <w:t>Предложение</w:t>
            </w:r>
            <w:r w:rsidRPr="0085212B">
              <w:rPr>
                <w:b/>
                <w:sz w:val="24"/>
                <w:szCs w:val="24"/>
              </w:rPr>
              <w:t xml:space="preserve"> </w:t>
            </w:r>
            <w:r w:rsidRPr="0085212B">
              <w:rPr>
                <w:b/>
                <w:sz w:val="24"/>
                <w:szCs w:val="24"/>
                <w:lang w:val="en-US"/>
              </w:rPr>
              <w:t>Участника</w:t>
            </w:r>
          </w:p>
        </w:tc>
      </w:tr>
      <w:tr w:rsidR="00537601" w:rsidRPr="0085212B"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sz w:val="24"/>
                <w:szCs w:val="24"/>
                <w:lang w:val="en-US"/>
              </w:rPr>
              <w:lastRenderedPageBreak/>
              <w:t>1</w:t>
            </w:r>
            <w:r w:rsidRPr="0085212B">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ind w:firstLine="0"/>
              <w:rPr>
                <w:sz w:val="24"/>
                <w:szCs w:val="24"/>
              </w:rPr>
            </w:pPr>
            <w:r w:rsidRPr="0085212B">
              <w:rPr>
                <w:i/>
                <w:sz w:val="24"/>
                <w:szCs w:val="24"/>
              </w:rPr>
              <w:t xml:space="preserve">Обеспечение исполнения обязательств в соответствии с условиями проекта договора </w:t>
            </w:r>
            <w:r w:rsidRPr="0085212B">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85212B" w:rsidRDefault="00537601" w:rsidP="00D35A17">
            <w:pPr>
              <w:spacing w:line="240" w:lineRule="auto"/>
              <w:rPr>
                <w:sz w:val="24"/>
                <w:szCs w:val="24"/>
              </w:rPr>
            </w:pPr>
          </w:p>
        </w:tc>
      </w:tr>
    </w:tbl>
    <w:p w:rsidR="00537601" w:rsidRPr="0085212B" w:rsidRDefault="00537601" w:rsidP="00537601">
      <w:pPr>
        <w:spacing w:line="240" w:lineRule="auto"/>
        <w:rPr>
          <w:sz w:val="24"/>
          <w:szCs w:val="24"/>
        </w:rPr>
      </w:pPr>
    </w:p>
    <w:p w:rsidR="00537601" w:rsidRPr="0085212B" w:rsidRDefault="00537601" w:rsidP="00537601">
      <w:pPr>
        <w:tabs>
          <w:tab w:val="left" w:pos="567"/>
        </w:tabs>
        <w:spacing w:line="240" w:lineRule="auto"/>
        <w:ind w:firstLine="0"/>
        <w:rPr>
          <w:sz w:val="24"/>
          <w:szCs w:val="24"/>
          <w:u w:val="single"/>
        </w:rPr>
      </w:pPr>
      <w:r w:rsidRPr="0085212B">
        <w:rPr>
          <w:sz w:val="24"/>
          <w:szCs w:val="24"/>
          <w:u w:val="single"/>
        </w:rPr>
        <w:t>Примечания:</w:t>
      </w:r>
    </w:p>
    <w:p w:rsidR="00537601" w:rsidRPr="0085212B" w:rsidRDefault="00537601" w:rsidP="00537601">
      <w:pPr>
        <w:spacing w:line="240" w:lineRule="auto"/>
        <w:ind w:firstLine="0"/>
        <w:rPr>
          <w:sz w:val="24"/>
          <w:szCs w:val="24"/>
        </w:rPr>
      </w:pPr>
      <w:r w:rsidRPr="0085212B">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85212B" w:rsidRDefault="00537601" w:rsidP="00537601">
      <w:pPr>
        <w:spacing w:line="240" w:lineRule="auto"/>
        <w:ind w:firstLine="0"/>
        <w:rPr>
          <w:sz w:val="24"/>
          <w:szCs w:val="24"/>
        </w:rPr>
      </w:pPr>
      <w:r w:rsidRPr="0085212B">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85212B" w:rsidRDefault="00537601" w:rsidP="00537601">
      <w:pPr>
        <w:spacing w:line="240" w:lineRule="auto"/>
        <w:ind w:firstLine="0"/>
        <w:rPr>
          <w:sz w:val="24"/>
          <w:szCs w:val="24"/>
        </w:rPr>
      </w:pPr>
      <w:r w:rsidRPr="0085212B">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ind w:firstLine="0"/>
        <w:rPr>
          <w:sz w:val="24"/>
          <w:szCs w:val="24"/>
        </w:rPr>
      </w:pP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(подпись, М.П.)</w:t>
      </w:r>
    </w:p>
    <w:p w:rsidR="00537601" w:rsidRPr="0085212B" w:rsidRDefault="00537601" w:rsidP="00537601">
      <w:pPr>
        <w:spacing w:line="240" w:lineRule="auto"/>
        <w:rPr>
          <w:sz w:val="24"/>
          <w:szCs w:val="24"/>
        </w:rPr>
      </w:pPr>
      <w:r w:rsidRPr="0085212B">
        <w:rPr>
          <w:sz w:val="24"/>
          <w:szCs w:val="24"/>
        </w:rPr>
        <w:t>____________________________________</w:t>
      </w:r>
    </w:p>
    <w:p w:rsidR="00537601" w:rsidRPr="0085212B" w:rsidRDefault="00537601" w:rsidP="00537601">
      <w:pPr>
        <w:spacing w:line="240" w:lineRule="auto"/>
        <w:ind w:right="3684"/>
        <w:rPr>
          <w:sz w:val="24"/>
          <w:szCs w:val="24"/>
          <w:vertAlign w:val="superscript"/>
        </w:rPr>
      </w:pPr>
      <w:r w:rsidRPr="0085212B">
        <w:rPr>
          <w:sz w:val="24"/>
          <w:szCs w:val="24"/>
          <w:vertAlign w:val="superscript"/>
        </w:rPr>
        <w:t>(фамилия, имя, отчество подписавшего, должность)</w:t>
      </w: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616AA2" w:rsidRPr="0085212B" w:rsidRDefault="00616AA2"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4747FE" w:rsidRPr="0085212B" w:rsidRDefault="004747FE" w:rsidP="00537601">
      <w:pPr>
        <w:spacing w:line="240" w:lineRule="auto"/>
        <w:ind w:right="3684"/>
        <w:rPr>
          <w:sz w:val="24"/>
          <w:szCs w:val="24"/>
          <w:vertAlign w:val="superscript"/>
        </w:rPr>
      </w:pPr>
    </w:p>
    <w:p w:rsidR="00537601" w:rsidRPr="0085212B" w:rsidRDefault="00537601" w:rsidP="00537601">
      <w:pPr>
        <w:spacing w:line="240" w:lineRule="auto"/>
        <w:ind w:right="3684"/>
        <w:rPr>
          <w:sz w:val="24"/>
          <w:szCs w:val="24"/>
          <w:vertAlign w:val="superscript"/>
        </w:rPr>
      </w:pPr>
    </w:p>
    <w:p w:rsidR="005F0F02" w:rsidRPr="0085212B" w:rsidRDefault="005F0F02" w:rsidP="00537601">
      <w:pPr>
        <w:spacing w:line="240" w:lineRule="auto"/>
        <w:ind w:right="3684" w:firstLine="0"/>
        <w:rPr>
          <w:sz w:val="24"/>
          <w:szCs w:val="24"/>
          <w:vertAlign w:val="superscript"/>
        </w:rPr>
      </w:pPr>
    </w:p>
    <w:p w:rsidR="00537601" w:rsidRPr="0085212B"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85212B">
        <w:rPr>
          <w:b/>
          <w:color w:val="000000"/>
          <w:spacing w:val="36"/>
          <w:sz w:val="24"/>
          <w:szCs w:val="24"/>
        </w:rPr>
        <w:t>конец формы</w:t>
      </w:r>
      <w:bookmarkStart w:id="27" w:name="_Toc213755446"/>
      <w:bookmarkStart w:id="28" w:name="_Toc423378599"/>
      <w:bookmarkStart w:id="29" w:name="_Toc423421102"/>
    </w:p>
    <w:p w:rsidR="00537601" w:rsidRPr="0085212B" w:rsidRDefault="00537601" w:rsidP="00537601">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27"/>
      <w:bookmarkEnd w:id="28"/>
      <w:bookmarkEnd w:id="29"/>
    </w:p>
    <w:p w:rsidR="00537601" w:rsidRPr="0085212B" w:rsidRDefault="00537601" w:rsidP="00537601">
      <w:pPr>
        <w:pStyle w:val="a4"/>
        <w:numPr>
          <w:ilvl w:val="0"/>
          <w:numId w:val="0"/>
        </w:numPr>
        <w:spacing w:line="276" w:lineRule="auto"/>
        <w:rPr>
          <w:b/>
          <w:sz w:val="24"/>
          <w:szCs w:val="24"/>
        </w:rPr>
      </w:pPr>
    </w:p>
    <w:p w:rsidR="00537601" w:rsidRPr="0085212B" w:rsidRDefault="00537601" w:rsidP="00537601">
      <w:pPr>
        <w:pStyle w:val="a5"/>
        <w:spacing w:line="276" w:lineRule="auto"/>
        <w:ind w:left="0" w:firstLine="0"/>
        <w:rPr>
          <w:sz w:val="24"/>
          <w:szCs w:val="24"/>
        </w:rPr>
      </w:pPr>
      <w:r w:rsidRPr="0085212B">
        <w:rPr>
          <w:sz w:val="24"/>
          <w:szCs w:val="24"/>
        </w:rPr>
        <w:t xml:space="preserve"> Участник указывает дату и номер Предложения в соответствии с письмом о подаче   оферты.</w:t>
      </w:r>
    </w:p>
    <w:p w:rsidR="00537601" w:rsidRPr="0085212B" w:rsidRDefault="00537601" w:rsidP="00537601">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 согласно ЕГРЮЛ.</w:t>
      </w:r>
    </w:p>
    <w:p w:rsidR="00537601" w:rsidRPr="0085212B" w:rsidRDefault="00537601" w:rsidP="00537601">
      <w:pPr>
        <w:pStyle w:val="a5"/>
        <w:spacing w:line="276" w:lineRule="auto"/>
        <w:ind w:left="0" w:firstLine="0"/>
        <w:rPr>
          <w:sz w:val="24"/>
          <w:szCs w:val="24"/>
        </w:rPr>
      </w:pPr>
      <w:r w:rsidRPr="0085212B">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85212B" w:rsidRDefault="00B620AF"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4747FE" w:rsidRPr="0085212B" w:rsidRDefault="004747FE"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537601" w:rsidRPr="0085212B" w:rsidRDefault="00537601" w:rsidP="009A4A3C">
      <w:pPr>
        <w:tabs>
          <w:tab w:val="left" w:pos="851"/>
        </w:tabs>
        <w:spacing w:line="240" w:lineRule="auto"/>
        <w:ind w:left="851" w:hanging="851"/>
        <w:rPr>
          <w:snapToGrid/>
          <w:sz w:val="24"/>
          <w:szCs w:val="24"/>
        </w:rPr>
      </w:pPr>
    </w:p>
    <w:p w:rsidR="00616AA2" w:rsidRPr="0085212B" w:rsidRDefault="00616AA2" w:rsidP="009A4A3C">
      <w:pPr>
        <w:tabs>
          <w:tab w:val="left" w:pos="851"/>
        </w:tabs>
        <w:spacing w:line="240" w:lineRule="auto"/>
        <w:ind w:left="851" w:hanging="851"/>
        <w:rPr>
          <w:snapToGrid/>
          <w:sz w:val="24"/>
          <w:szCs w:val="24"/>
        </w:rPr>
      </w:pPr>
    </w:p>
    <w:p w:rsidR="00FD61E5" w:rsidRPr="0085212B" w:rsidRDefault="00FD61E5" w:rsidP="009A4A3C">
      <w:pPr>
        <w:tabs>
          <w:tab w:val="left" w:pos="851"/>
        </w:tabs>
        <w:spacing w:line="240" w:lineRule="auto"/>
        <w:ind w:left="851" w:hanging="851"/>
        <w:rPr>
          <w:snapToGrid/>
          <w:sz w:val="24"/>
          <w:szCs w:val="24"/>
        </w:rPr>
      </w:pPr>
    </w:p>
    <w:p w:rsidR="00AF59D1" w:rsidRPr="0085212B" w:rsidRDefault="00AF59D1" w:rsidP="009A4A3C">
      <w:pPr>
        <w:tabs>
          <w:tab w:val="left" w:pos="851"/>
        </w:tabs>
        <w:spacing w:line="240" w:lineRule="auto"/>
        <w:ind w:left="851" w:hanging="851"/>
        <w:rPr>
          <w:snapToGrid/>
          <w:sz w:val="24"/>
          <w:szCs w:val="24"/>
        </w:rPr>
      </w:pPr>
    </w:p>
    <w:p w:rsidR="00AF59D1" w:rsidRPr="0085212B" w:rsidRDefault="00B620AF" w:rsidP="00E03D2A">
      <w:pPr>
        <w:pStyle w:val="21"/>
        <w:rPr>
          <w:color w:val="000000"/>
          <w:sz w:val="24"/>
          <w:szCs w:val="24"/>
        </w:rPr>
      </w:pPr>
      <w:bookmarkStart w:id="30" w:name="_Ref86826666"/>
      <w:bookmarkStart w:id="31" w:name="_Toc90385112"/>
      <w:bookmarkStart w:id="32" w:name="_Toc428967880"/>
      <w:r w:rsidRPr="0085212B">
        <w:rPr>
          <w:color w:val="000000"/>
          <w:sz w:val="24"/>
          <w:szCs w:val="24"/>
        </w:rPr>
        <w:lastRenderedPageBreak/>
        <w:t xml:space="preserve">График </w:t>
      </w:r>
      <w:r w:rsidR="00B11A6F" w:rsidRPr="0085212B">
        <w:rPr>
          <w:color w:val="000000"/>
          <w:sz w:val="24"/>
          <w:szCs w:val="24"/>
        </w:rPr>
        <w:t>поставки това</w:t>
      </w:r>
      <w:r w:rsidR="00AF59D1" w:rsidRPr="0085212B">
        <w:rPr>
          <w:color w:val="000000"/>
          <w:sz w:val="24"/>
          <w:szCs w:val="24"/>
        </w:rPr>
        <w:t>ра</w:t>
      </w:r>
      <w:r w:rsidR="00B11A6F" w:rsidRPr="0085212B">
        <w:rPr>
          <w:color w:val="000000"/>
          <w:sz w:val="24"/>
          <w:szCs w:val="24"/>
        </w:rPr>
        <w:t xml:space="preserve"> </w:t>
      </w:r>
      <w:r w:rsidRPr="0085212B">
        <w:rPr>
          <w:color w:val="000000"/>
          <w:sz w:val="24"/>
          <w:szCs w:val="24"/>
        </w:rPr>
        <w:t xml:space="preserve"> (форма </w:t>
      </w:r>
      <w:r w:rsidR="00EB7E6F" w:rsidRPr="0085212B">
        <w:rPr>
          <w:color w:val="000000"/>
          <w:sz w:val="24"/>
          <w:szCs w:val="24"/>
        </w:rPr>
        <w:t>3</w:t>
      </w:r>
      <w:r w:rsidRPr="0085212B">
        <w:rPr>
          <w:color w:val="000000"/>
          <w:sz w:val="24"/>
          <w:szCs w:val="24"/>
        </w:rPr>
        <w:t>)</w:t>
      </w:r>
      <w:bookmarkStart w:id="33" w:name="_Toc90385113"/>
      <w:bookmarkEnd w:id="30"/>
      <w:bookmarkEnd w:id="31"/>
      <w:bookmarkEnd w:id="32"/>
    </w:p>
    <w:p w:rsidR="00B620AF" w:rsidRPr="0085212B" w:rsidRDefault="0089186F" w:rsidP="00AF59D1">
      <w:pPr>
        <w:pStyle w:val="a4"/>
        <w:tabs>
          <w:tab w:val="num" w:pos="0"/>
        </w:tabs>
        <w:ind w:left="0" w:firstLine="0"/>
        <w:rPr>
          <w:b/>
          <w:color w:val="000000"/>
          <w:sz w:val="24"/>
          <w:szCs w:val="24"/>
        </w:rPr>
      </w:pPr>
      <w:r w:rsidRPr="0085212B">
        <w:rPr>
          <w:b/>
          <w:sz w:val="24"/>
          <w:szCs w:val="24"/>
        </w:rPr>
        <w:t>Форма Графика</w:t>
      </w:r>
      <w:bookmarkEnd w:id="33"/>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color w:val="000000"/>
          <w:sz w:val="24"/>
          <w:szCs w:val="24"/>
        </w:rPr>
      </w:pPr>
    </w:p>
    <w:p w:rsidR="00B620AF" w:rsidRPr="0085212B" w:rsidRDefault="00B620AF" w:rsidP="00B320F2">
      <w:pPr>
        <w:spacing w:line="240" w:lineRule="auto"/>
        <w:ind w:firstLine="0"/>
        <w:jc w:val="left"/>
        <w:rPr>
          <w:color w:val="000000"/>
          <w:sz w:val="24"/>
          <w:szCs w:val="24"/>
        </w:rPr>
      </w:pPr>
      <w:r w:rsidRPr="0085212B">
        <w:rPr>
          <w:color w:val="000000"/>
          <w:sz w:val="24"/>
          <w:szCs w:val="24"/>
        </w:rPr>
        <w:t xml:space="preserve">Приложение </w:t>
      </w:r>
      <w:r w:rsidR="00A332E3" w:rsidRPr="0085212B">
        <w:rPr>
          <w:color w:val="000000"/>
          <w:sz w:val="24"/>
          <w:szCs w:val="24"/>
        </w:rPr>
        <w:fldChar w:fldCharType="begin"/>
      </w:r>
      <w:r w:rsidRPr="0085212B">
        <w:rPr>
          <w:color w:val="000000"/>
          <w:sz w:val="24"/>
          <w:szCs w:val="24"/>
        </w:rPr>
        <w:instrText xml:space="preserve"> SEQ Приложение \* ARABIC </w:instrText>
      </w:r>
      <w:r w:rsidR="00A332E3" w:rsidRPr="0085212B">
        <w:rPr>
          <w:color w:val="000000"/>
          <w:sz w:val="24"/>
          <w:szCs w:val="24"/>
        </w:rPr>
        <w:fldChar w:fldCharType="separate"/>
      </w:r>
      <w:r w:rsidR="00FD3D28" w:rsidRPr="0085212B">
        <w:rPr>
          <w:noProof/>
          <w:color w:val="000000"/>
          <w:sz w:val="24"/>
          <w:szCs w:val="24"/>
        </w:rPr>
        <w:t>2</w:t>
      </w:r>
      <w:r w:rsidR="00A332E3" w:rsidRPr="0085212B">
        <w:rPr>
          <w:color w:val="000000"/>
          <w:sz w:val="24"/>
          <w:szCs w:val="24"/>
        </w:rPr>
        <w:fldChar w:fldCharType="end"/>
      </w:r>
      <w:r w:rsidRPr="0085212B">
        <w:rPr>
          <w:color w:val="000000"/>
          <w:sz w:val="24"/>
          <w:szCs w:val="24"/>
        </w:rPr>
        <w:t xml:space="preserve"> к письму о подаче оферты</w:t>
      </w:r>
      <w:r w:rsidRPr="0085212B">
        <w:rPr>
          <w:color w:val="000000"/>
          <w:sz w:val="24"/>
          <w:szCs w:val="24"/>
        </w:rPr>
        <w:br/>
        <w:t>от «___</w:t>
      </w:r>
      <w:r w:rsidR="001A797F" w:rsidRPr="0085212B">
        <w:rPr>
          <w:color w:val="000000"/>
          <w:sz w:val="24"/>
          <w:szCs w:val="24"/>
        </w:rPr>
        <w:t>_» _</w:t>
      </w:r>
      <w:r w:rsidRPr="0085212B">
        <w:rPr>
          <w:color w:val="000000"/>
          <w:sz w:val="24"/>
          <w:szCs w:val="24"/>
        </w:rPr>
        <w:t>____________ г. №__________</w:t>
      </w:r>
    </w:p>
    <w:p w:rsidR="00B620AF" w:rsidRPr="0085212B" w:rsidRDefault="00B620AF" w:rsidP="00B320F2">
      <w:pPr>
        <w:spacing w:line="240" w:lineRule="auto"/>
        <w:ind w:firstLine="0"/>
        <w:rPr>
          <w:color w:val="000000"/>
          <w:sz w:val="24"/>
          <w:szCs w:val="24"/>
        </w:rPr>
      </w:pPr>
    </w:p>
    <w:p w:rsidR="00872E2A" w:rsidRPr="0085212B" w:rsidRDefault="00B620AF" w:rsidP="00B320F2">
      <w:pPr>
        <w:suppressAutoHyphens/>
        <w:spacing w:line="240" w:lineRule="auto"/>
        <w:ind w:firstLine="0"/>
        <w:jc w:val="center"/>
        <w:rPr>
          <w:b/>
          <w:sz w:val="24"/>
          <w:szCs w:val="24"/>
        </w:rPr>
      </w:pPr>
      <w:r w:rsidRPr="0085212B">
        <w:rPr>
          <w:b/>
          <w:sz w:val="24"/>
          <w:szCs w:val="24"/>
        </w:rPr>
        <w:t xml:space="preserve">График </w:t>
      </w:r>
    </w:p>
    <w:p w:rsidR="00B620AF" w:rsidRPr="0085212B" w:rsidRDefault="00AF59D1" w:rsidP="00B320F2">
      <w:pPr>
        <w:suppressAutoHyphens/>
        <w:spacing w:line="240" w:lineRule="auto"/>
        <w:ind w:firstLine="0"/>
        <w:jc w:val="center"/>
        <w:rPr>
          <w:b/>
          <w:sz w:val="24"/>
          <w:szCs w:val="24"/>
        </w:rPr>
      </w:pPr>
      <w:r w:rsidRPr="0085212B">
        <w:rPr>
          <w:b/>
          <w:sz w:val="24"/>
          <w:szCs w:val="24"/>
        </w:rPr>
        <w:t>поставки товара</w:t>
      </w:r>
      <w:r w:rsidR="00B11A6F" w:rsidRPr="0085212B">
        <w:rPr>
          <w:b/>
          <w:sz w:val="24"/>
          <w:szCs w:val="24"/>
        </w:rPr>
        <w:t xml:space="preserve"> </w:t>
      </w:r>
    </w:p>
    <w:p w:rsidR="00B620AF" w:rsidRPr="0085212B" w:rsidRDefault="00B620AF"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AF59D1" w:rsidRPr="0085212B" w:rsidRDefault="00AF59D1" w:rsidP="00B320F2">
      <w:pPr>
        <w:spacing w:line="240" w:lineRule="auto"/>
        <w:ind w:firstLine="0"/>
        <w:rPr>
          <w:color w:val="000000"/>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Начало: «__</w:t>
      </w:r>
      <w:r w:rsidR="005838AC" w:rsidRPr="0085212B">
        <w:rPr>
          <w:color w:val="000000"/>
          <w:sz w:val="24"/>
          <w:szCs w:val="24"/>
        </w:rPr>
        <w:t xml:space="preserve">_» </w:t>
      </w:r>
      <w:r w:rsidR="00B11A6F" w:rsidRPr="0085212B">
        <w:rPr>
          <w:color w:val="000000"/>
          <w:sz w:val="24"/>
          <w:szCs w:val="24"/>
        </w:rPr>
        <w:t>_________________20___</w:t>
      </w:r>
      <w:r w:rsidRPr="0085212B">
        <w:rPr>
          <w:color w:val="000000"/>
          <w:sz w:val="24"/>
          <w:szCs w:val="24"/>
        </w:rPr>
        <w:t>года.</w:t>
      </w:r>
    </w:p>
    <w:p w:rsidR="00B620AF" w:rsidRPr="0085212B" w:rsidRDefault="00B620AF" w:rsidP="00B320F2">
      <w:pPr>
        <w:spacing w:line="240" w:lineRule="auto"/>
        <w:ind w:firstLine="0"/>
        <w:rPr>
          <w:color w:val="000000"/>
          <w:sz w:val="24"/>
          <w:szCs w:val="24"/>
        </w:rPr>
      </w:pPr>
      <w:r w:rsidRPr="0085212B">
        <w:rPr>
          <w:color w:val="000000"/>
          <w:sz w:val="24"/>
          <w:szCs w:val="24"/>
        </w:rPr>
        <w:t>Окончание: «__</w:t>
      </w:r>
      <w:r w:rsidR="005838AC" w:rsidRPr="0085212B">
        <w:rPr>
          <w:color w:val="000000"/>
          <w:sz w:val="24"/>
          <w:szCs w:val="24"/>
        </w:rPr>
        <w:t>_</w:t>
      </w:r>
      <w:r w:rsidR="00B11A6F" w:rsidRPr="0085212B">
        <w:rPr>
          <w:color w:val="000000"/>
          <w:sz w:val="24"/>
          <w:szCs w:val="24"/>
        </w:rPr>
        <w:t>_</w:t>
      </w:r>
      <w:r w:rsidR="005838AC" w:rsidRPr="0085212B">
        <w:rPr>
          <w:color w:val="000000"/>
          <w:sz w:val="24"/>
          <w:szCs w:val="24"/>
        </w:rPr>
        <w:t>»</w:t>
      </w:r>
      <w:r w:rsidR="00B11A6F" w:rsidRPr="0085212B">
        <w:rPr>
          <w:color w:val="000000"/>
          <w:sz w:val="24"/>
          <w:szCs w:val="24"/>
        </w:rPr>
        <w:t xml:space="preserve"> ________________20___</w:t>
      </w:r>
      <w:r w:rsidRPr="0085212B">
        <w:rPr>
          <w:color w:val="000000"/>
          <w:sz w:val="24"/>
          <w:szCs w:val="24"/>
        </w:rPr>
        <w:t>года.</w:t>
      </w:r>
    </w:p>
    <w:p w:rsidR="00B620AF" w:rsidRPr="0085212B" w:rsidRDefault="00B620AF" w:rsidP="00B320F2">
      <w:pPr>
        <w:spacing w:line="240" w:lineRule="auto"/>
        <w:rPr>
          <w:color w:val="000000"/>
          <w:sz w:val="24"/>
          <w:szCs w:val="24"/>
        </w:rPr>
      </w:pPr>
    </w:p>
    <w:p w:rsidR="00AF59D1" w:rsidRPr="0085212B"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85212B"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976DF7">
            <w:pPr>
              <w:pStyle w:val="af8"/>
              <w:spacing w:before="0" w:after="0"/>
              <w:rPr>
                <w:color w:val="000000"/>
                <w:sz w:val="24"/>
                <w:szCs w:val="24"/>
              </w:rPr>
            </w:pPr>
            <w:r w:rsidRPr="0085212B">
              <w:rPr>
                <w:color w:val="000000"/>
                <w:sz w:val="24"/>
                <w:szCs w:val="24"/>
              </w:rPr>
              <w:t xml:space="preserve">График </w:t>
            </w:r>
            <w:r w:rsidR="00976DF7" w:rsidRPr="0085212B">
              <w:rPr>
                <w:color w:val="000000"/>
                <w:sz w:val="24"/>
                <w:szCs w:val="24"/>
              </w:rPr>
              <w:t>выполнения</w:t>
            </w:r>
            <w:r w:rsidRPr="0085212B">
              <w:rPr>
                <w:color w:val="000000"/>
                <w:sz w:val="24"/>
                <w:szCs w:val="24"/>
              </w:rPr>
              <w:t>, в неделях</w:t>
            </w:r>
            <w:r w:rsidR="007441D4" w:rsidRPr="0085212B">
              <w:rPr>
                <w:color w:val="000000"/>
                <w:sz w:val="24"/>
                <w:szCs w:val="24"/>
              </w:rPr>
              <w:t xml:space="preserve"> </w:t>
            </w:r>
            <w:r w:rsidR="007441D4" w:rsidRPr="0085212B">
              <w:rPr>
                <w:i/>
                <w:color w:val="000000"/>
                <w:sz w:val="24"/>
                <w:szCs w:val="24"/>
              </w:rPr>
              <w:t>(месяцах)</w:t>
            </w:r>
            <w:r w:rsidRPr="0085212B">
              <w:rPr>
                <w:color w:val="000000"/>
                <w:sz w:val="24"/>
                <w:szCs w:val="24"/>
              </w:rPr>
              <w:t xml:space="preserve"> с момента подписания Договора</w:t>
            </w:r>
            <w:r w:rsidR="00891EC2" w:rsidRPr="0085212B">
              <w:rPr>
                <w:color w:val="000000"/>
                <w:sz w:val="24"/>
                <w:szCs w:val="24"/>
              </w:rPr>
              <w:t xml:space="preserve"> или с даты получения гарантийного письма</w:t>
            </w:r>
          </w:p>
        </w:tc>
      </w:tr>
      <w:tr w:rsidR="00B620AF" w:rsidRPr="0085212B"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8"/>
              <w:spacing w:before="0" w:after="0"/>
              <w:rPr>
                <w:color w:val="000000"/>
                <w:sz w:val="24"/>
                <w:szCs w:val="24"/>
              </w:rPr>
            </w:pPr>
            <w:r w:rsidRPr="0085212B">
              <w:rPr>
                <w:color w:val="000000"/>
                <w:sz w:val="24"/>
                <w:szCs w:val="24"/>
              </w:rPr>
              <w:t>…</w:t>
            </w: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r w:rsidR="00B620AF" w:rsidRPr="0085212B" w:rsidTr="00A01925">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r w:rsidRPr="0085212B">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85212B" w:rsidRDefault="00B620AF" w:rsidP="00B320F2">
            <w:pPr>
              <w:pStyle w:val="afb"/>
              <w:spacing w:before="0" w:after="0"/>
              <w:rPr>
                <w:color w:val="000000"/>
                <w:szCs w:val="24"/>
              </w:rPr>
            </w:pPr>
          </w:p>
        </w:tc>
      </w:tr>
    </w:tbl>
    <w:p w:rsidR="00B620AF" w:rsidRPr="0085212B" w:rsidRDefault="00B620AF"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872E2A" w:rsidRPr="0085212B" w:rsidRDefault="00872E2A" w:rsidP="00B320F2">
      <w:pPr>
        <w:spacing w:line="240" w:lineRule="auto"/>
        <w:rPr>
          <w:color w:val="000000"/>
          <w:sz w:val="24"/>
          <w:szCs w:val="24"/>
        </w:rPr>
      </w:pP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w:t>
      </w:r>
      <w:r w:rsidR="00E431C6" w:rsidRPr="0085212B">
        <w:rPr>
          <w:color w:val="000000"/>
          <w:sz w:val="24"/>
          <w:szCs w:val="24"/>
        </w:rPr>
        <w:t>___________</w:t>
      </w:r>
      <w:r w:rsidRPr="0085212B">
        <w:rPr>
          <w:color w:val="000000"/>
          <w:sz w:val="24"/>
          <w:szCs w:val="24"/>
        </w:rPr>
        <w:t>_</w:t>
      </w:r>
    </w:p>
    <w:p w:rsidR="00B620AF" w:rsidRPr="0085212B" w:rsidRDefault="00B620AF" w:rsidP="00B320F2">
      <w:pPr>
        <w:spacing w:line="240"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B320F2">
      <w:pPr>
        <w:spacing w:line="240" w:lineRule="auto"/>
        <w:rPr>
          <w:color w:val="000000"/>
          <w:sz w:val="24"/>
          <w:szCs w:val="24"/>
        </w:rPr>
      </w:pPr>
      <w:r w:rsidRPr="0085212B">
        <w:rPr>
          <w:color w:val="000000"/>
          <w:sz w:val="24"/>
          <w:szCs w:val="24"/>
        </w:rPr>
        <w:t>____________________________________</w:t>
      </w:r>
      <w:r w:rsidR="00E431C6" w:rsidRPr="0085212B">
        <w:rPr>
          <w:color w:val="000000"/>
          <w:sz w:val="24"/>
          <w:szCs w:val="24"/>
        </w:rPr>
        <w:t>___________</w:t>
      </w:r>
    </w:p>
    <w:p w:rsidR="00CC6391" w:rsidRPr="0085212B" w:rsidRDefault="00CC6391" w:rsidP="00CC6391">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F59D1" w:rsidRPr="0085212B" w:rsidRDefault="00AF59D1"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616AA2" w:rsidRPr="0085212B" w:rsidRDefault="00616AA2"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9059C7" w:rsidRPr="0085212B" w:rsidRDefault="009059C7"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4747FE" w:rsidRPr="0085212B" w:rsidRDefault="004747FE" w:rsidP="00B320F2">
      <w:pPr>
        <w:keepNext/>
        <w:spacing w:line="240" w:lineRule="auto"/>
        <w:rPr>
          <w:b/>
          <w:bCs/>
          <w:color w:val="000000"/>
          <w:sz w:val="24"/>
          <w:szCs w:val="24"/>
        </w:rPr>
      </w:pPr>
    </w:p>
    <w:p w:rsidR="00CC6391" w:rsidRPr="0085212B" w:rsidRDefault="00CC6391" w:rsidP="00B320F2">
      <w:pPr>
        <w:keepNext/>
        <w:spacing w:line="240" w:lineRule="auto"/>
        <w:rPr>
          <w:b/>
          <w:bCs/>
          <w:color w:val="000000"/>
          <w:sz w:val="24"/>
          <w:szCs w:val="24"/>
        </w:rPr>
      </w:pPr>
    </w:p>
    <w:p w:rsidR="0071570F" w:rsidRPr="0085212B"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bookmarkStart w:id="34" w:name="_Toc90385114"/>
      <w:bookmarkStart w:id="35" w:name="_Toc423378596"/>
    </w:p>
    <w:p w:rsidR="00AF59D1" w:rsidRPr="0085212B" w:rsidRDefault="00B620AF" w:rsidP="0071570F">
      <w:pPr>
        <w:pStyle w:val="a4"/>
        <w:tabs>
          <w:tab w:val="num" w:pos="0"/>
        </w:tabs>
        <w:spacing w:line="276" w:lineRule="auto"/>
        <w:ind w:left="0" w:firstLine="0"/>
        <w:rPr>
          <w:b/>
          <w:sz w:val="24"/>
          <w:szCs w:val="24"/>
        </w:rPr>
      </w:pPr>
      <w:r w:rsidRPr="0085212B">
        <w:rPr>
          <w:b/>
          <w:sz w:val="24"/>
          <w:szCs w:val="24"/>
        </w:rPr>
        <w:lastRenderedPageBreak/>
        <w:t>Инструкции по заполнению</w:t>
      </w:r>
      <w:bookmarkEnd w:id="34"/>
      <w:bookmarkEnd w:id="35"/>
    </w:p>
    <w:p w:rsidR="0071570F" w:rsidRPr="0085212B" w:rsidRDefault="0071570F" w:rsidP="0071570F">
      <w:pPr>
        <w:pStyle w:val="a4"/>
        <w:numPr>
          <w:ilvl w:val="0"/>
          <w:numId w:val="0"/>
        </w:numPr>
        <w:tabs>
          <w:tab w:val="num" w:pos="1134"/>
        </w:tabs>
        <w:spacing w:line="276" w:lineRule="auto"/>
        <w:rPr>
          <w:b/>
          <w:sz w:val="24"/>
          <w:szCs w:val="24"/>
        </w:rPr>
      </w:pP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дату и номер Предложения в соответствии с письмом о подаче оферты (форма 1).</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Участник указывает свое фирменное наименование (в т.ч. организационно-правовую форму) и свой адрес согласно ЕГРЮЛ.</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 xml:space="preserve">В данном Графике </w:t>
      </w:r>
      <w:r w:rsidR="00717991" w:rsidRPr="0085212B">
        <w:rPr>
          <w:sz w:val="24"/>
          <w:szCs w:val="24"/>
        </w:rPr>
        <w:t>поставки товара</w:t>
      </w:r>
      <w:r w:rsidRPr="0085212B">
        <w:rPr>
          <w:sz w:val="24"/>
          <w:szCs w:val="24"/>
        </w:rPr>
        <w:t xml:space="preserve"> приводятся расчетные сроки выполнения всех </w:t>
      </w:r>
      <w:r w:rsidR="005F0F02" w:rsidRPr="0085212B">
        <w:rPr>
          <w:sz w:val="24"/>
          <w:szCs w:val="24"/>
        </w:rPr>
        <w:t>сроков</w:t>
      </w:r>
      <w:r w:rsidRPr="0085212B">
        <w:rPr>
          <w:sz w:val="24"/>
          <w:szCs w:val="24"/>
        </w:rPr>
        <w:t xml:space="preserve"> поставки продукции в рамках Договора, перечисленных в </w:t>
      </w:r>
      <w:r w:rsidR="005F0F02" w:rsidRPr="0085212B">
        <w:rPr>
          <w:sz w:val="24"/>
          <w:szCs w:val="24"/>
        </w:rPr>
        <w:t>Технико-коммерческом</w:t>
      </w:r>
      <w:r w:rsidRPr="0085212B">
        <w:rPr>
          <w:sz w:val="24"/>
          <w:szCs w:val="24"/>
        </w:rPr>
        <w:t xml:space="preserve"> предложении (форма </w:t>
      </w:r>
      <w:r w:rsidR="005F0F02" w:rsidRPr="0085212B">
        <w:rPr>
          <w:sz w:val="24"/>
          <w:szCs w:val="24"/>
        </w:rPr>
        <w:t>2</w:t>
      </w:r>
      <w:r w:rsidRPr="0085212B">
        <w:rPr>
          <w:sz w:val="24"/>
          <w:szCs w:val="24"/>
        </w:rPr>
        <w:t>).</w:t>
      </w:r>
    </w:p>
    <w:p w:rsidR="00E044C1" w:rsidRPr="0085212B" w:rsidRDefault="0089186F" w:rsidP="0071570F">
      <w:pPr>
        <w:pStyle w:val="a5"/>
        <w:tabs>
          <w:tab w:val="clear" w:pos="1134"/>
          <w:tab w:val="num" w:pos="0"/>
        </w:tabs>
        <w:spacing w:line="276" w:lineRule="auto"/>
        <w:ind w:left="0" w:firstLine="0"/>
        <w:rPr>
          <w:b/>
          <w:sz w:val="24"/>
          <w:szCs w:val="24"/>
        </w:rPr>
      </w:pPr>
      <w:r w:rsidRPr="0085212B">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85212B"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85212B"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 xml:space="preserve">График </w:t>
            </w:r>
            <w:r w:rsidR="003403C4" w:rsidRPr="0085212B">
              <w:rPr>
                <w:color w:val="000000"/>
                <w:sz w:val="24"/>
                <w:szCs w:val="24"/>
              </w:rPr>
              <w:t>оказания</w:t>
            </w:r>
            <w:r w:rsidRPr="0085212B">
              <w:rPr>
                <w:color w:val="000000"/>
                <w:sz w:val="24"/>
                <w:szCs w:val="24"/>
              </w:rPr>
              <w:t>, в неделях</w:t>
            </w:r>
            <w:r w:rsidR="007441D4" w:rsidRPr="0085212B">
              <w:rPr>
                <w:color w:val="000000"/>
                <w:sz w:val="24"/>
                <w:szCs w:val="24"/>
              </w:rPr>
              <w:t xml:space="preserve"> (месяцах)</w:t>
            </w:r>
            <w:r w:rsidRPr="0085212B">
              <w:rPr>
                <w:color w:val="000000"/>
                <w:sz w:val="24"/>
                <w:szCs w:val="24"/>
              </w:rPr>
              <w:t xml:space="preserve"> с момента подписания Договора</w:t>
            </w:r>
          </w:p>
        </w:tc>
      </w:tr>
      <w:tr w:rsidR="00B620AF" w:rsidRPr="0085212B"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8"/>
              <w:tabs>
                <w:tab w:val="num" w:pos="0"/>
              </w:tabs>
              <w:spacing w:before="0" w:after="0" w:line="276" w:lineRule="auto"/>
              <w:ind w:left="0"/>
              <w:rPr>
                <w:color w:val="000000"/>
                <w:sz w:val="24"/>
                <w:szCs w:val="24"/>
              </w:rPr>
            </w:pPr>
            <w:r w:rsidRPr="0085212B">
              <w:rPr>
                <w:color w:val="000000"/>
                <w:sz w:val="24"/>
                <w:szCs w:val="24"/>
              </w:rPr>
              <w:t>…</w:t>
            </w:r>
          </w:p>
        </w:tc>
      </w:tr>
      <w:tr w:rsidR="00B620AF"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r w:rsidRPr="0085212B">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85212B" w:rsidRDefault="00B11A6F" w:rsidP="007E2A40">
            <w:pPr>
              <w:pStyle w:val="afb"/>
              <w:tabs>
                <w:tab w:val="num" w:pos="0"/>
              </w:tabs>
              <w:spacing w:before="0" w:after="0" w:line="276" w:lineRule="auto"/>
              <w:ind w:left="0"/>
              <w:rPr>
                <w:bCs/>
                <w:i/>
                <w:color w:val="000000"/>
                <w:szCs w:val="24"/>
              </w:rPr>
            </w:pPr>
            <w:r w:rsidRPr="0085212B">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85212B" w:rsidRDefault="00B620AF" w:rsidP="007E2A40">
            <w:pPr>
              <w:pStyle w:val="afb"/>
              <w:tabs>
                <w:tab w:val="num" w:pos="0"/>
              </w:tabs>
              <w:spacing w:before="0" w:after="0" w:line="276" w:lineRule="auto"/>
              <w:ind w:left="0"/>
              <w:rPr>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b/>
                <w:bCs/>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r w:rsidR="0006715E" w:rsidRPr="0085212B"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r w:rsidRPr="0085212B">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85212B" w:rsidRDefault="0006715E" w:rsidP="007E2A40">
            <w:pPr>
              <w:pStyle w:val="afb"/>
              <w:tabs>
                <w:tab w:val="num" w:pos="0"/>
              </w:tabs>
              <w:spacing w:before="0" w:after="0" w:line="276" w:lineRule="auto"/>
              <w:ind w:left="0"/>
              <w:rPr>
                <w:color w:val="000000"/>
                <w:szCs w:val="24"/>
              </w:rPr>
            </w:pPr>
          </w:p>
        </w:tc>
      </w:tr>
    </w:tbl>
    <w:p w:rsidR="00AF59D1" w:rsidRPr="0085212B" w:rsidRDefault="00AF59D1" w:rsidP="007E2A40">
      <w:pPr>
        <w:pStyle w:val="a4"/>
        <w:numPr>
          <w:ilvl w:val="0"/>
          <w:numId w:val="0"/>
        </w:numPr>
        <w:spacing w:line="276" w:lineRule="auto"/>
        <w:rPr>
          <w:sz w:val="24"/>
          <w:szCs w:val="24"/>
        </w:rPr>
      </w:pP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85212B" w:rsidRDefault="0089186F" w:rsidP="0071570F">
      <w:pPr>
        <w:pStyle w:val="a5"/>
        <w:tabs>
          <w:tab w:val="clear" w:pos="1134"/>
          <w:tab w:val="num" w:pos="0"/>
        </w:tabs>
        <w:spacing w:line="276" w:lineRule="auto"/>
        <w:ind w:left="0" w:firstLine="0"/>
        <w:rPr>
          <w:sz w:val="24"/>
          <w:szCs w:val="24"/>
        </w:rPr>
      </w:pPr>
      <w:r w:rsidRPr="0085212B">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85212B" w:rsidRDefault="00B620AF"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7E2A40">
      <w:pPr>
        <w:spacing w:line="276" w:lineRule="auto"/>
        <w:ind w:left="567" w:hanging="709"/>
        <w:rPr>
          <w:snapToGrid/>
          <w:sz w:val="24"/>
          <w:szCs w:val="24"/>
        </w:rPr>
      </w:pPr>
    </w:p>
    <w:p w:rsidR="000E1CDE" w:rsidRPr="0085212B" w:rsidRDefault="000E1CDE" w:rsidP="00F02F79">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4747FE" w:rsidRPr="0085212B" w:rsidRDefault="004747F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0E1CDE" w:rsidRPr="0085212B" w:rsidRDefault="000E1CDE" w:rsidP="00AF59D1">
      <w:pPr>
        <w:spacing w:line="276" w:lineRule="auto"/>
        <w:ind w:left="567" w:hanging="709"/>
        <w:rPr>
          <w:snapToGrid/>
          <w:sz w:val="24"/>
          <w:szCs w:val="24"/>
        </w:rPr>
      </w:pPr>
    </w:p>
    <w:p w:rsidR="00CC6391" w:rsidRPr="0085212B" w:rsidRDefault="00452B63" w:rsidP="00537601">
      <w:pPr>
        <w:tabs>
          <w:tab w:val="left" w:pos="567"/>
        </w:tabs>
        <w:ind w:firstLine="0"/>
        <w:rPr>
          <w:sz w:val="24"/>
          <w:szCs w:val="24"/>
        </w:rPr>
      </w:pPr>
      <w:bookmarkStart w:id="36" w:name="_Ref89649494"/>
      <w:bookmarkStart w:id="37" w:name="_Toc90385115"/>
      <w:r w:rsidRPr="0085212B">
        <w:rPr>
          <w:sz w:val="24"/>
          <w:szCs w:val="24"/>
        </w:rPr>
        <w:t xml:space="preserve">  </w:t>
      </w:r>
    </w:p>
    <w:p w:rsidR="00CC6391" w:rsidRPr="0085212B" w:rsidRDefault="00452B63" w:rsidP="008950B1">
      <w:pPr>
        <w:tabs>
          <w:tab w:val="left" w:pos="567"/>
        </w:tabs>
        <w:ind w:left="851" w:firstLine="0"/>
        <w:rPr>
          <w:sz w:val="24"/>
          <w:szCs w:val="24"/>
        </w:rPr>
      </w:pPr>
      <w:r w:rsidRPr="0085212B">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85212B" w:rsidRDefault="00B620AF" w:rsidP="00FF6AB5">
      <w:pPr>
        <w:pStyle w:val="21"/>
        <w:spacing w:line="276" w:lineRule="auto"/>
        <w:rPr>
          <w:sz w:val="24"/>
          <w:szCs w:val="24"/>
        </w:rPr>
      </w:pPr>
      <w:bookmarkStart w:id="44" w:name="_Toc428967881"/>
      <w:r w:rsidRPr="0085212B">
        <w:rPr>
          <w:sz w:val="24"/>
          <w:szCs w:val="24"/>
        </w:rPr>
        <w:lastRenderedPageBreak/>
        <w:t>Протокол разногласий по проекту Договора (форма</w:t>
      </w:r>
      <w:r w:rsidR="00FF6AB5" w:rsidRPr="0085212B">
        <w:rPr>
          <w:sz w:val="24"/>
          <w:szCs w:val="24"/>
        </w:rPr>
        <w:t xml:space="preserve"> </w:t>
      </w:r>
      <w:r w:rsidR="00537601" w:rsidRPr="0085212B">
        <w:rPr>
          <w:sz w:val="24"/>
          <w:szCs w:val="24"/>
        </w:rPr>
        <w:t>4</w:t>
      </w:r>
      <w:r w:rsidRPr="0085212B">
        <w:rPr>
          <w:sz w:val="24"/>
          <w:szCs w:val="24"/>
        </w:rPr>
        <w:t>)</w:t>
      </w:r>
      <w:bookmarkStart w:id="45" w:name="_Toc90385119"/>
      <w:bookmarkEnd w:id="38"/>
      <w:bookmarkEnd w:id="39"/>
      <w:bookmarkEnd w:id="40"/>
      <w:bookmarkEnd w:id="44"/>
    </w:p>
    <w:p w:rsidR="00B620AF" w:rsidRPr="0085212B" w:rsidRDefault="0089186F" w:rsidP="00FF6AB5">
      <w:pPr>
        <w:pStyle w:val="a4"/>
        <w:rPr>
          <w:b/>
          <w:sz w:val="24"/>
          <w:szCs w:val="24"/>
        </w:rPr>
      </w:pPr>
      <w:r w:rsidRPr="0085212B">
        <w:rPr>
          <w:b/>
          <w:sz w:val="24"/>
          <w:szCs w:val="24"/>
        </w:rPr>
        <w:t xml:space="preserve"> Форма Протокола разногласий по проекту Договора</w:t>
      </w:r>
      <w:bookmarkEnd w:id="45"/>
    </w:p>
    <w:p w:rsidR="00B620AF" w:rsidRPr="0085212B" w:rsidRDefault="00B620AF" w:rsidP="00FF6AB5">
      <w:pPr>
        <w:spacing w:line="276" w:lineRule="auto"/>
        <w:ind w:firstLine="0"/>
        <w:jc w:val="left"/>
        <w:rPr>
          <w:color w:val="000000"/>
          <w:sz w:val="24"/>
          <w:szCs w:val="24"/>
        </w:rPr>
      </w:pPr>
    </w:p>
    <w:p w:rsidR="00B620AF" w:rsidRPr="0085212B"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FF6AB5">
      <w:pPr>
        <w:spacing w:line="276" w:lineRule="auto"/>
        <w:ind w:firstLine="0"/>
        <w:jc w:val="left"/>
        <w:rPr>
          <w:color w:val="000000"/>
          <w:sz w:val="24"/>
          <w:szCs w:val="24"/>
        </w:rPr>
      </w:pPr>
    </w:p>
    <w:bookmarkEnd w:id="41"/>
    <w:bookmarkEnd w:id="42"/>
    <w:bookmarkEnd w:id="43"/>
    <w:p w:rsidR="00B620AF" w:rsidRPr="0085212B" w:rsidRDefault="00B620AF" w:rsidP="00FF6AB5">
      <w:pPr>
        <w:spacing w:line="276" w:lineRule="auto"/>
        <w:ind w:firstLine="0"/>
        <w:jc w:val="left"/>
        <w:rPr>
          <w:sz w:val="24"/>
          <w:szCs w:val="24"/>
        </w:rPr>
      </w:pPr>
      <w:r w:rsidRPr="0085212B">
        <w:rPr>
          <w:sz w:val="24"/>
          <w:szCs w:val="24"/>
        </w:rPr>
        <w:t xml:space="preserve">Приложение </w:t>
      </w:r>
      <w:r w:rsidR="005F0F02" w:rsidRPr="0085212B">
        <w:rPr>
          <w:sz w:val="24"/>
          <w:szCs w:val="24"/>
        </w:rPr>
        <w:t>3</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FF6AB5">
      <w:pPr>
        <w:spacing w:line="276" w:lineRule="auto"/>
        <w:rPr>
          <w:sz w:val="24"/>
          <w:szCs w:val="24"/>
        </w:rPr>
      </w:pPr>
    </w:p>
    <w:p w:rsidR="00B620AF" w:rsidRPr="0085212B" w:rsidRDefault="00B620AF" w:rsidP="00FF6AB5">
      <w:pPr>
        <w:suppressAutoHyphens/>
        <w:spacing w:line="276" w:lineRule="auto"/>
        <w:ind w:firstLine="0"/>
        <w:jc w:val="center"/>
        <w:rPr>
          <w:b/>
          <w:sz w:val="24"/>
          <w:szCs w:val="24"/>
        </w:rPr>
      </w:pPr>
      <w:r w:rsidRPr="0085212B">
        <w:rPr>
          <w:b/>
          <w:sz w:val="24"/>
          <w:szCs w:val="24"/>
        </w:rPr>
        <w:t>Протокол разногласий к проекту Договора</w:t>
      </w:r>
    </w:p>
    <w:p w:rsidR="00B620AF" w:rsidRPr="0085212B" w:rsidRDefault="00B620AF" w:rsidP="00FF6AB5">
      <w:pPr>
        <w:spacing w:line="276" w:lineRule="auto"/>
        <w:rPr>
          <w:sz w:val="24"/>
          <w:szCs w:val="24"/>
        </w:rPr>
      </w:pPr>
    </w:p>
    <w:p w:rsidR="00B620AF" w:rsidRPr="0085212B" w:rsidRDefault="00B620AF" w:rsidP="00FF6AB5">
      <w:pPr>
        <w:spacing w:line="276" w:lineRule="auto"/>
        <w:ind w:firstLine="0"/>
        <w:rPr>
          <w:color w:val="000000"/>
          <w:sz w:val="24"/>
          <w:szCs w:val="24"/>
        </w:rPr>
      </w:pPr>
      <w:r w:rsidRPr="0085212B">
        <w:rPr>
          <w:color w:val="000000"/>
          <w:sz w:val="24"/>
          <w:szCs w:val="24"/>
        </w:rPr>
        <w:t>Наименование и адрес Участника: __________________________________________</w:t>
      </w:r>
    </w:p>
    <w:p w:rsidR="00B620AF" w:rsidRPr="0085212B" w:rsidRDefault="00B620AF" w:rsidP="00FF6AB5">
      <w:pPr>
        <w:spacing w:line="276" w:lineRule="auto"/>
        <w:jc w:val="center"/>
        <w:rPr>
          <w:b/>
          <w:bCs/>
          <w:color w:val="000000"/>
          <w:sz w:val="24"/>
          <w:szCs w:val="24"/>
        </w:rPr>
      </w:pPr>
      <w:r w:rsidRPr="0085212B">
        <w:rPr>
          <w:b/>
          <w:bCs/>
          <w:color w:val="000000"/>
          <w:sz w:val="24"/>
          <w:szCs w:val="24"/>
        </w:rPr>
        <w:t>«Обязательные» условия Договора</w:t>
      </w:r>
    </w:p>
    <w:p w:rsidR="00FF6AB5" w:rsidRPr="0085212B"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jc w:val="center"/>
        <w:rPr>
          <w:b/>
          <w:bCs/>
          <w:color w:val="000000"/>
          <w:sz w:val="24"/>
          <w:szCs w:val="24"/>
        </w:rPr>
      </w:pPr>
      <w:r w:rsidRPr="0085212B">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5F0F02">
            <w:pPr>
              <w:pStyle w:val="af8"/>
              <w:spacing w:before="0" w:after="0" w:line="276" w:lineRule="auto"/>
              <w:rPr>
                <w:sz w:val="24"/>
                <w:szCs w:val="24"/>
              </w:rPr>
            </w:pPr>
            <w:r w:rsidRPr="0085212B">
              <w:rPr>
                <w:sz w:val="24"/>
                <w:szCs w:val="24"/>
              </w:rPr>
              <w:t xml:space="preserve">№ пункта проекта Договора </w:t>
            </w:r>
            <w:r w:rsidR="00FF6AB5" w:rsidRPr="0085212B">
              <w:rPr>
                <w:sz w:val="24"/>
                <w:szCs w:val="24"/>
              </w:rPr>
              <w:t xml:space="preserve">(раздел </w:t>
            </w:r>
            <w:r w:rsidR="005F0F02" w:rsidRPr="0085212B">
              <w:rPr>
                <w:sz w:val="24"/>
                <w:szCs w:val="24"/>
              </w:rPr>
              <w:t>5</w:t>
            </w:r>
            <w:r w:rsidR="00FF6AB5" w:rsidRPr="0085212B">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8"/>
              <w:spacing w:before="0" w:after="0" w:line="276" w:lineRule="auto"/>
              <w:rPr>
                <w:sz w:val="24"/>
                <w:szCs w:val="24"/>
              </w:rPr>
            </w:pPr>
            <w:r w:rsidRPr="0085212B">
              <w:rPr>
                <w:sz w:val="24"/>
                <w:szCs w:val="24"/>
              </w:rPr>
              <w:t>Примечания, обоснование</w:t>
            </w: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r w:rsidR="00B620AF" w:rsidRPr="0085212B">
        <w:tc>
          <w:tcPr>
            <w:tcW w:w="828"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r w:rsidRPr="0085212B">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85212B" w:rsidRDefault="00B620AF" w:rsidP="00FF6AB5">
            <w:pPr>
              <w:pStyle w:val="afb"/>
              <w:spacing w:before="0" w:after="0" w:line="276" w:lineRule="auto"/>
              <w:rPr>
                <w:color w:val="000000"/>
                <w:szCs w:val="24"/>
              </w:rPr>
            </w:pPr>
          </w:p>
        </w:tc>
      </w:tr>
    </w:tbl>
    <w:p w:rsidR="00B620AF" w:rsidRPr="0085212B" w:rsidRDefault="00B620AF" w:rsidP="00FF6AB5">
      <w:pPr>
        <w:spacing w:line="276" w:lineRule="auto"/>
        <w:rPr>
          <w:color w:val="000000"/>
          <w:sz w:val="24"/>
          <w:szCs w:val="24"/>
        </w:rPr>
      </w:pP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____________________________________</w:t>
      </w:r>
      <w:r w:rsidR="00E92BB7" w:rsidRPr="0085212B">
        <w:rPr>
          <w:color w:val="000000"/>
          <w:sz w:val="24"/>
          <w:szCs w:val="24"/>
        </w:rPr>
        <w:t>________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(подпись, М.П.)</w:t>
      </w:r>
    </w:p>
    <w:p w:rsidR="00B620AF" w:rsidRPr="0085212B" w:rsidRDefault="00B620AF" w:rsidP="00FF6AB5">
      <w:pPr>
        <w:spacing w:line="276" w:lineRule="auto"/>
        <w:rPr>
          <w:color w:val="000000"/>
          <w:sz w:val="24"/>
          <w:szCs w:val="24"/>
        </w:rPr>
      </w:pPr>
      <w:r w:rsidRPr="0085212B">
        <w:rPr>
          <w:color w:val="000000"/>
          <w:sz w:val="24"/>
          <w:szCs w:val="24"/>
        </w:rPr>
        <w:t>___________________________________</w:t>
      </w:r>
      <w:r w:rsidR="00E92BB7" w:rsidRPr="0085212B">
        <w:rPr>
          <w:color w:val="000000"/>
          <w:sz w:val="24"/>
          <w:szCs w:val="24"/>
        </w:rPr>
        <w:t>________</w:t>
      </w:r>
      <w:r w:rsidRPr="0085212B">
        <w:rPr>
          <w:color w:val="000000"/>
          <w:sz w:val="24"/>
          <w:szCs w:val="24"/>
        </w:rPr>
        <w:t>_</w:t>
      </w:r>
    </w:p>
    <w:p w:rsidR="00B620AF" w:rsidRPr="0085212B" w:rsidRDefault="00B620AF" w:rsidP="00FF6AB5">
      <w:pPr>
        <w:spacing w:line="276" w:lineRule="auto"/>
        <w:ind w:right="3684"/>
        <w:jc w:val="center"/>
        <w:rPr>
          <w:color w:val="000000"/>
          <w:sz w:val="24"/>
          <w:szCs w:val="24"/>
          <w:vertAlign w:val="superscript"/>
        </w:rPr>
      </w:pPr>
      <w:r w:rsidRPr="0085212B">
        <w:rPr>
          <w:color w:val="000000"/>
          <w:sz w:val="24"/>
          <w:szCs w:val="24"/>
          <w:vertAlign w:val="superscript"/>
        </w:rPr>
        <w:t>(фамилия, имя, отчество подписавшего, должность)</w:t>
      </w: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FF6AB5" w:rsidRPr="0085212B" w:rsidRDefault="00FF6AB5" w:rsidP="00B320F2">
      <w:pPr>
        <w:keepNext/>
        <w:spacing w:line="240" w:lineRule="auto"/>
        <w:rPr>
          <w:b/>
          <w:bCs/>
          <w:color w:val="000000"/>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85212B">
        <w:rPr>
          <w:sz w:val="24"/>
          <w:szCs w:val="24"/>
        </w:rPr>
        <w:br w:type="page"/>
      </w:r>
    </w:p>
    <w:p w:rsidR="00FF6AB5" w:rsidRPr="0085212B" w:rsidRDefault="00B620AF" w:rsidP="00E33E27">
      <w:pPr>
        <w:pStyle w:val="a4"/>
        <w:spacing w:line="276" w:lineRule="auto"/>
        <w:ind w:left="0" w:firstLine="0"/>
        <w:rPr>
          <w:b/>
          <w:sz w:val="24"/>
          <w:szCs w:val="24"/>
        </w:rPr>
      </w:pPr>
      <w:r w:rsidRPr="0085212B">
        <w:rPr>
          <w:b/>
          <w:sz w:val="24"/>
          <w:szCs w:val="24"/>
        </w:rPr>
        <w:lastRenderedPageBreak/>
        <w:t>Инструкции по заполнению</w:t>
      </w:r>
      <w:bookmarkEnd w:id="46"/>
      <w:bookmarkEnd w:id="47"/>
      <w:bookmarkEnd w:id="48"/>
    </w:p>
    <w:p w:rsidR="00CC6391" w:rsidRPr="0085212B" w:rsidRDefault="00CC6391" w:rsidP="00CC6391">
      <w:pPr>
        <w:pStyle w:val="a4"/>
        <w:numPr>
          <w:ilvl w:val="0"/>
          <w:numId w:val="0"/>
        </w:numPr>
        <w:spacing w:line="276" w:lineRule="auto"/>
        <w:rPr>
          <w:b/>
          <w:sz w:val="24"/>
          <w:szCs w:val="24"/>
        </w:rPr>
      </w:pP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дату и номе</w:t>
      </w:r>
      <w:r w:rsidR="001C4012" w:rsidRPr="0085212B">
        <w:rPr>
          <w:sz w:val="24"/>
          <w:szCs w:val="24"/>
        </w:rPr>
        <w:t>р Предложения в соответствии с П</w:t>
      </w:r>
      <w:r w:rsidRPr="0085212B">
        <w:rPr>
          <w:sz w:val="24"/>
          <w:szCs w:val="24"/>
        </w:rPr>
        <w:t>исьмом о подаче оферты (</w:t>
      </w:r>
      <w:r w:rsidR="00FF6AB5" w:rsidRPr="0085212B">
        <w:rPr>
          <w:sz w:val="24"/>
          <w:szCs w:val="24"/>
        </w:rPr>
        <w:t>форма 1</w:t>
      </w:r>
      <w:r w:rsidRPr="0085212B">
        <w:rPr>
          <w:sz w:val="24"/>
          <w:szCs w:val="24"/>
        </w:rPr>
        <w:t>).</w:t>
      </w:r>
    </w:p>
    <w:p w:rsidR="00FF6AB5" w:rsidRPr="0085212B" w:rsidRDefault="00B620AF" w:rsidP="00E33E27">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p>
    <w:p w:rsidR="00FF6AB5" w:rsidRPr="0085212B" w:rsidRDefault="00B620AF" w:rsidP="00E33E27">
      <w:pPr>
        <w:pStyle w:val="a5"/>
        <w:spacing w:line="276" w:lineRule="auto"/>
        <w:ind w:left="0" w:firstLine="0"/>
        <w:rPr>
          <w:b/>
          <w:sz w:val="24"/>
          <w:szCs w:val="24"/>
        </w:rPr>
      </w:pPr>
      <w:r w:rsidRPr="0085212B">
        <w:rPr>
          <w:sz w:val="24"/>
          <w:szCs w:val="24"/>
        </w:rPr>
        <w:t>Данная форма заполняется как в случае наличия у Участника требований или предложений по изменению проекта До</w:t>
      </w:r>
      <w:r w:rsidR="001C4012" w:rsidRPr="0085212B">
        <w:rPr>
          <w:sz w:val="24"/>
          <w:szCs w:val="24"/>
        </w:rPr>
        <w:t>говора (Р</w:t>
      </w:r>
      <w:r w:rsidRPr="0085212B">
        <w:rPr>
          <w:sz w:val="24"/>
          <w:szCs w:val="24"/>
        </w:rPr>
        <w:t>аздел</w:t>
      </w:r>
      <w:r w:rsidR="001C4012" w:rsidRPr="0085212B">
        <w:rPr>
          <w:sz w:val="24"/>
          <w:szCs w:val="24"/>
        </w:rPr>
        <w:t xml:space="preserve"> </w:t>
      </w:r>
      <w:r w:rsidR="00254906" w:rsidRPr="0085212B">
        <w:rPr>
          <w:sz w:val="24"/>
          <w:szCs w:val="24"/>
        </w:rPr>
        <w:t>5</w:t>
      </w:r>
      <w:r w:rsidRPr="0085212B">
        <w:rPr>
          <w:sz w:val="24"/>
          <w:szCs w:val="24"/>
        </w:rPr>
        <w:t xml:space="preserve">), так и в случае отсутствия таких требований или предложений; в последнем случае в таблицах приводятся слова </w:t>
      </w:r>
      <w:r w:rsidRPr="0085212B">
        <w:rPr>
          <w:b/>
          <w:sz w:val="24"/>
          <w:szCs w:val="24"/>
        </w:rPr>
        <w:t xml:space="preserve">«Согласны с предложенным проектом Договора». </w:t>
      </w:r>
    </w:p>
    <w:p w:rsidR="00FF6AB5" w:rsidRPr="0085212B" w:rsidRDefault="00B620AF" w:rsidP="00E33E27">
      <w:pPr>
        <w:pStyle w:val="a5"/>
        <w:spacing w:line="276" w:lineRule="auto"/>
        <w:ind w:left="0" w:firstLine="0"/>
        <w:rPr>
          <w:sz w:val="24"/>
          <w:szCs w:val="24"/>
        </w:rPr>
      </w:pPr>
      <w:r w:rsidRPr="0085212B">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85212B">
        <w:rPr>
          <w:sz w:val="24"/>
          <w:szCs w:val="24"/>
        </w:rPr>
        <w:t>,</w:t>
      </w:r>
      <w:r w:rsidRPr="0085212B">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85212B" w:rsidRDefault="00B620AF" w:rsidP="00E33E27">
      <w:pPr>
        <w:pStyle w:val="a5"/>
        <w:spacing w:line="276" w:lineRule="auto"/>
        <w:ind w:left="0" w:firstLine="0"/>
        <w:rPr>
          <w:sz w:val="24"/>
          <w:szCs w:val="24"/>
        </w:rPr>
      </w:pPr>
      <w:r w:rsidRPr="0085212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85212B" w:rsidRDefault="001C4012" w:rsidP="00E33E27">
      <w:pPr>
        <w:pStyle w:val="a5"/>
        <w:spacing w:line="276" w:lineRule="auto"/>
        <w:ind w:left="0" w:firstLine="0"/>
        <w:rPr>
          <w:sz w:val="24"/>
          <w:szCs w:val="24"/>
        </w:rPr>
      </w:pPr>
      <w:r w:rsidRPr="0085212B">
        <w:rPr>
          <w:sz w:val="24"/>
          <w:szCs w:val="24"/>
        </w:rPr>
        <w:t xml:space="preserve"> </w:t>
      </w:r>
      <w:r w:rsidR="00B620AF" w:rsidRPr="0085212B">
        <w:rPr>
          <w:sz w:val="24"/>
          <w:szCs w:val="24"/>
        </w:rPr>
        <w:t>В любом случае Участник должен иметь в виду что:</w:t>
      </w:r>
    </w:p>
    <w:p w:rsidR="00FF6AB5"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85212B" w:rsidRDefault="001C4012" w:rsidP="00DD0CB6">
      <w:pPr>
        <w:pStyle w:val="a6"/>
        <w:tabs>
          <w:tab w:val="clear" w:pos="1701"/>
          <w:tab w:val="num" w:pos="1134"/>
        </w:tabs>
        <w:spacing w:line="276" w:lineRule="auto"/>
        <w:ind w:left="0" w:firstLine="0"/>
        <w:rPr>
          <w:sz w:val="24"/>
          <w:szCs w:val="24"/>
        </w:rPr>
      </w:pPr>
      <w:r w:rsidRPr="0085212B">
        <w:rPr>
          <w:sz w:val="24"/>
          <w:szCs w:val="24"/>
        </w:rPr>
        <w:t xml:space="preserve"> </w:t>
      </w:r>
      <w:r w:rsidR="00B620AF" w:rsidRPr="0085212B">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85212B" w:rsidRDefault="00E044C1" w:rsidP="00124631">
      <w:pPr>
        <w:tabs>
          <w:tab w:val="left" w:pos="851"/>
        </w:tabs>
        <w:spacing w:line="276"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4747FE" w:rsidRPr="0085212B" w:rsidRDefault="004747FE"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D639A9" w:rsidRPr="0085212B" w:rsidRDefault="00D639A9" w:rsidP="00194387">
      <w:pPr>
        <w:tabs>
          <w:tab w:val="left" w:pos="851"/>
        </w:tabs>
        <w:spacing w:line="240" w:lineRule="auto"/>
        <w:ind w:left="851" w:hanging="851"/>
        <w:rPr>
          <w:sz w:val="24"/>
          <w:szCs w:val="24"/>
        </w:rPr>
      </w:pPr>
    </w:p>
    <w:p w:rsidR="00CE0A3A" w:rsidRPr="0085212B" w:rsidRDefault="00CE0A3A" w:rsidP="008950B1">
      <w:pPr>
        <w:tabs>
          <w:tab w:val="left" w:pos="993"/>
        </w:tabs>
        <w:spacing w:line="240" w:lineRule="auto"/>
        <w:ind w:firstLine="0"/>
        <w:rPr>
          <w:sz w:val="24"/>
          <w:szCs w:val="24"/>
        </w:rPr>
      </w:pPr>
    </w:p>
    <w:p w:rsidR="008950B1" w:rsidRPr="0085212B" w:rsidRDefault="008950B1" w:rsidP="008950B1">
      <w:pPr>
        <w:tabs>
          <w:tab w:val="left" w:pos="993"/>
        </w:tabs>
        <w:spacing w:line="240" w:lineRule="auto"/>
        <w:ind w:firstLine="0"/>
        <w:rPr>
          <w:sz w:val="24"/>
          <w:szCs w:val="24"/>
        </w:rPr>
      </w:pPr>
    </w:p>
    <w:p w:rsidR="00CE0A3A" w:rsidRPr="0085212B" w:rsidRDefault="00CE0A3A" w:rsidP="006173D7">
      <w:pPr>
        <w:tabs>
          <w:tab w:val="left" w:pos="993"/>
        </w:tabs>
        <w:spacing w:line="240" w:lineRule="auto"/>
        <w:ind w:left="1560" w:hanging="993"/>
        <w:rPr>
          <w:sz w:val="24"/>
          <w:szCs w:val="24"/>
        </w:rPr>
      </w:pPr>
    </w:p>
    <w:p w:rsidR="00616AA2" w:rsidRPr="0085212B" w:rsidRDefault="00616AA2" w:rsidP="006173D7">
      <w:pPr>
        <w:tabs>
          <w:tab w:val="left" w:pos="993"/>
        </w:tabs>
        <w:spacing w:line="240" w:lineRule="auto"/>
        <w:ind w:left="1560" w:hanging="993"/>
        <w:rPr>
          <w:sz w:val="24"/>
          <w:szCs w:val="24"/>
        </w:rPr>
      </w:pPr>
    </w:p>
    <w:p w:rsidR="00CE0A3A" w:rsidRPr="0085212B"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85212B">
        <w:rPr>
          <w:sz w:val="24"/>
          <w:szCs w:val="24"/>
        </w:rPr>
        <w:lastRenderedPageBreak/>
        <w:t>Анкета Участника (форма</w:t>
      </w:r>
      <w:r w:rsidR="005B7F04" w:rsidRPr="0085212B">
        <w:rPr>
          <w:sz w:val="24"/>
          <w:szCs w:val="24"/>
        </w:rPr>
        <w:t xml:space="preserve"> </w:t>
      </w:r>
      <w:r w:rsidR="00537601" w:rsidRPr="0085212B">
        <w:rPr>
          <w:sz w:val="24"/>
          <w:szCs w:val="24"/>
        </w:rPr>
        <w:t>5</w:t>
      </w:r>
      <w:r w:rsidRPr="0085212B">
        <w:rPr>
          <w:sz w:val="24"/>
          <w:szCs w:val="24"/>
        </w:rPr>
        <w:t>)</w:t>
      </w:r>
      <w:bookmarkEnd w:id="49"/>
      <w:bookmarkEnd w:id="50"/>
      <w:bookmarkEnd w:id="51"/>
      <w:bookmarkEnd w:id="52"/>
      <w:bookmarkEnd w:id="53"/>
    </w:p>
    <w:p w:rsidR="00B620AF" w:rsidRPr="0085212B" w:rsidRDefault="0089186F" w:rsidP="00CE0A3A">
      <w:pPr>
        <w:pStyle w:val="a4"/>
        <w:spacing w:line="276" w:lineRule="auto"/>
        <w:rPr>
          <w:b/>
          <w:sz w:val="24"/>
          <w:szCs w:val="24"/>
        </w:rPr>
      </w:pPr>
      <w:r w:rsidRPr="0085212B">
        <w:rPr>
          <w:b/>
          <w:sz w:val="24"/>
          <w:szCs w:val="24"/>
        </w:rPr>
        <w:t>Форма Анкеты Участника</w:t>
      </w:r>
    </w:p>
    <w:p w:rsidR="00B620AF" w:rsidRPr="0085212B"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CE0A3A">
      <w:pPr>
        <w:spacing w:line="276" w:lineRule="auto"/>
        <w:ind w:firstLine="0"/>
        <w:jc w:val="left"/>
        <w:rPr>
          <w:sz w:val="24"/>
          <w:szCs w:val="24"/>
        </w:rPr>
      </w:pPr>
      <w:r w:rsidRPr="0085212B">
        <w:rPr>
          <w:sz w:val="24"/>
          <w:szCs w:val="24"/>
        </w:rPr>
        <w:t xml:space="preserve">Приложение </w:t>
      </w:r>
      <w:r w:rsidR="00C71562" w:rsidRPr="0085212B">
        <w:rPr>
          <w:sz w:val="24"/>
          <w:szCs w:val="24"/>
        </w:rPr>
        <w:t>4</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CE0A3A">
      <w:pPr>
        <w:spacing w:line="276" w:lineRule="auto"/>
        <w:rPr>
          <w:sz w:val="24"/>
          <w:szCs w:val="24"/>
        </w:rPr>
      </w:pPr>
    </w:p>
    <w:p w:rsidR="00824F6A" w:rsidRPr="0085212B" w:rsidRDefault="00824F6A" w:rsidP="00CE0A3A">
      <w:pPr>
        <w:suppressAutoHyphens/>
        <w:spacing w:line="276" w:lineRule="auto"/>
        <w:ind w:firstLine="0"/>
        <w:jc w:val="center"/>
        <w:rPr>
          <w:b/>
          <w:sz w:val="24"/>
          <w:szCs w:val="24"/>
        </w:rPr>
      </w:pPr>
      <w:r w:rsidRPr="0085212B">
        <w:rPr>
          <w:b/>
          <w:sz w:val="24"/>
          <w:szCs w:val="24"/>
        </w:rPr>
        <w:t>Анкета Участника</w:t>
      </w:r>
    </w:p>
    <w:p w:rsidR="00824F6A" w:rsidRPr="0085212B" w:rsidRDefault="00824F6A" w:rsidP="00CE0A3A">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824F6A" w:rsidRPr="0085212B" w:rsidRDefault="00824F6A" w:rsidP="00CE0A3A">
      <w:pPr>
        <w:spacing w:line="276" w:lineRule="auto"/>
        <w:ind w:firstLine="0"/>
        <w:rPr>
          <w:color w:val="000000"/>
          <w:sz w:val="24"/>
          <w:szCs w:val="24"/>
        </w:rPr>
      </w:pPr>
    </w:p>
    <w:p w:rsidR="00CC4B64" w:rsidRPr="0085212B"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85212B" w:rsidTr="00646434">
        <w:trPr>
          <w:cantSplit/>
          <w:trHeight w:val="240"/>
          <w:tblHeader/>
        </w:trPr>
        <w:tc>
          <w:tcPr>
            <w:tcW w:w="720" w:type="dxa"/>
          </w:tcPr>
          <w:p w:rsidR="00824F6A" w:rsidRPr="0085212B" w:rsidRDefault="00824F6A" w:rsidP="00CE0A3A">
            <w:pPr>
              <w:pStyle w:val="af8"/>
              <w:spacing w:line="276" w:lineRule="auto"/>
              <w:jc w:val="center"/>
              <w:rPr>
                <w:sz w:val="24"/>
                <w:szCs w:val="24"/>
              </w:rPr>
            </w:pPr>
            <w:r w:rsidRPr="0085212B">
              <w:rPr>
                <w:sz w:val="24"/>
                <w:szCs w:val="24"/>
              </w:rPr>
              <w:t>№ п/п</w:t>
            </w:r>
          </w:p>
        </w:tc>
        <w:tc>
          <w:tcPr>
            <w:tcW w:w="5234" w:type="dxa"/>
          </w:tcPr>
          <w:p w:rsidR="00824F6A" w:rsidRPr="0085212B" w:rsidRDefault="00824F6A" w:rsidP="00CE0A3A">
            <w:pPr>
              <w:pStyle w:val="af8"/>
              <w:spacing w:line="276" w:lineRule="auto"/>
              <w:ind w:left="0"/>
              <w:jc w:val="center"/>
              <w:rPr>
                <w:sz w:val="24"/>
                <w:szCs w:val="24"/>
              </w:rPr>
            </w:pPr>
            <w:r w:rsidRPr="0085212B">
              <w:rPr>
                <w:sz w:val="24"/>
                <w:szCs w:val="24"/>
              </w:rPr>
              <w:t>Наименование</w:t>
            </w:r>
          </w:p>
        </w:tc>
        <w:tc>
          <w:tcPr>
            <w:tcW w:w="4252" w:type="dxa"/>
          </w:tcPr>
          <w:p w:rsidR="00824F6A" w:rsidRPr="0085212B" w:rsidRDefault="00824F6A" w:rsidP="00CE0A3A">
            <w:pPr>
              <w:pStyle w:val="af8"/>
              <w:spacing w:line="276" w:lineRule="auto"/>
              <w:ind w:left="0"/>
              <w:jc w:val="center"/>
              <w:rPr>
                <w:sz w:val="24"/>
                <w:szCs w:val="24"/>
              </w:rPr>
            </w:pPr>
            <w:r w:rsidRPr="0085212B">
              <w:rPr>
                <w:sz w:val="24"/>
                <w:szCs w:val="24"/>
              </w:rPr>
              <w:t>Сведения о</w:t>
            </w:r>
            <w:r w:rsidR="00CC4B64" w:rsidRPr="0085212B">
              <w:rPr>
                <w:sz w:val="24"/>
                <w:szCs w:val="24"/>
              </w:rPr>
              <w:t xml:space="preserve"> поставщике</w:t>
            </w: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rPr>
                <w:sz w:val="24"/>
                <w:szCs w:val="24"/>
              </w:rPr>
            </w:pPr>
          </w:p>
        </w:tc>
        <w:tc>
          <w:tcPr>
            <w:tcW w:w="5234" w:type="dxa"/>
            <w:vMerge w:val="restart"/>
          </w:tcPr>
          <w:p w:rsidR="00907F2C" w:rsidRPr="0085212B" w:rsidRDefault="00CC4B64" w:rsidP="00CE0A3A">
            <w:pPr>
              <w:pStyle w:val="afb"/>
              <w:spacing w:before="0" w:after="0" w:line="276" w:lineRule="auto"/>
              <w:ind w:left="0"/>
              <w:rPr>
                <w:szCs w:val="24"/>
              </w:rPr>
            </w:pPr>
            <w:r w:rsidRPr="0085212B">
              <w:rPr>
                <w:szCs w:val="24"/>
              </w:rPr>
              <w:t xml:space="preserve">Полное </w:t>
            </w:r>
            <w:r w:rsidR="00907F2C" w:rsidRPr="0085212B">
              <w:rPr>
                <w:szCs w:val="24"/>
              </w:rPr>
              <w:t xml:space="preserve">и сокращенное </w:t>
            </w:r>
            <w:r w:rsidRPr="0085212B">
              <w:rPr>
                <w:szCs w:val="24"/>
              </w:rPr>
              <w:t xml:space="preserve">наименование </w:t>
            </w:r>
          </w:p>
          <w:p w:rsidR="00824F6A" w:rsidRPr="0085212B" w:rsidRDefault="00907F2C" w:rsidP="00CE0A3A">
            <w:pPr>
              <w:pStyle w:val="afb"/>
              <w:spacing w:before="0" w:after="0" w:line="276" w:lineRule="auto"/>
              <w:ind w:left="0"/>
              <w:rPr>
                <w:i/>
                <w:szCs w:val="24"/>
              </w:rPr>
            </w:pPr>
            <w:r w:rsidRPr="0085212B">
              <w:rPr>
                <w:i/>
                <w:szCs w:val="24"/>
              </w:rPr>
              <w:t>(в соответствии с ЕГРЮЛ)</w:t>
            </w:r>
          </w:p>
        </w:tc>
        <w:tc>
          <w:tcPr>
            <w:tcW w:w="4252" w:type="dxa"/>
          </w:tcPr>
          <w:p w:rsidR="00824F6A" w:rsidRPr="0085212B" w:rsidRDefault="003D74C5" w:rsidP="00CE0A3A">
            <w:pPr>
              <w:pStyle w:val="afb"/>
              <w:spacing w:line="276" w:lineRule="auto"/>
              <w:rPr>
                <w:szCs w:val="24"/>
              </w:rPr>
            </w:pPr>
            <w:r w:rsidRPr="0085212B">
              <w:rPr>
                <w:szCs w:val="24"/>
              </w:rPr>
              <w:t>(Полное наименование</w:t>
            </w:r>
            <w:r w:rsidR="00824F6A" w:rsidRPr="0085212B">
              <w:rPr>
                <w:szCs w:val="24"/>
              </w:rPr>
              <w:t>)</w:t>
            </w: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vMerge/>
          </w:tcPr>
          <w:p w:rsidR="00824F6A" w:rsidRPr="0085212B" w:rsidRDefault="00824F6A" w:rsidP="00CE0A3A">
            <w:pPr>
              <w:pStyle w:val="afb"/>
              <w:spacing w:before="0" w:after="0" w:line="276" w:lineRule="auto"/>
              <w:ind w:left="0"/>
              <w:rPr>
                <w:szCs w:val="24"/>
              </w:rPr>
            </w:pPr>
          </w:p>
        </w:tc>
        <w:tc>
          <w:tcPr>
            <w:tcW w:w="4252" w:type="dxa"/>
          </w:tcPr>
          <w:p w:rsidR="00824F6A" w:rsidRPr="0085212B" w:rsidRDefault="00824F6A" w:rsidP="00CE0A3A">
            <w:pPr>
              <w:pStyle w:val="afb"/>
              <w:spacing w:line="276" w:lineRule="auto"/>
              <w:rPr>
                <w:szCs w:val="24"/>
              </w:rPr>
            </w:pPr>
            <w:r w:rsidRPr="0085212B">
              <w:rPr>
                <w:szCs w:val="24"/>
              </w:rPr>
              <w:t>(Сокращённое наименование)</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907F2C" w:rsidRPr="0085212B" w:rsidRDefault="00824F6A" w:rsidP="00CE0A3A">
            <w:pPr>
              <w:pStyle w:val="afb"/>
              <w:spacing w:before="0" w:after="0" w:line="276" w:lineRule="auto"/>
              <w:ind w:left="0"/>
              <w:rPr>
                <w:szCs w:val="24"/>
              </w:rPr>
            </w:pPr>
            <w:r w:rsidRPr="0085212B">
              <w:rPr>
                <w:szCs w:val="24"/>
              </w:rPr>
              <w:t xml:space="preserve">Род деятельности </w:t>
            </w:r>
          </w:p>
          <w:p w:rsidR="00824F6A" w:rsidRPr="0085212B" w:rsidRDefault="00824F6A" w:rsidP="00CE0A3A">
            <w:pPr>
              <w:pStyle w:val="afb"/>
              <w:spacing w:before="0" w:after="0" w:line="276" w:lineRule="auto"/>
              <w:ind w:left="0"/>
              <w:rPr>
                <w:szCs w:val="24"/>
              </w:rPr>
            </w:pPr>
            <w:r w:rsidRPr="0085212B">
              <w:rPr>
                <w:szCs w:val="24"/>
              </w:rPr>
              <w:t>(</w:t>
            </w:r>
            <w:r w:rsidR="00907F2C" w:rsidRPr="0085212B">
              <w:rPr>
                <w:szCs w:val="24"/>
              </w:rPr>
              <w:t xml:space="preserve">поставщик услуг; </w:t>
            </w:r>
            <w:r w:rsidRPr="0085212B">
              <w:rPr>
                <w:szCs w:val="24"/>
              </w:rPr>
              <w:t>производитель</w:t>
            </w:r>
            <w:r w:rsidR="00907F2C" w:rsidRPr="0085212B">
              <w:rPr>
                <w:szCs w:val="24"/>
              </w:rPr>
              <w:t>/уполномоченный представитель производителя/ сбытовая посредническая компания</w:t>
            </w:r>
            <w:r w:rsidRPr="0085212B">
              <w:rPr>
                <w:szCs w:val="24"/>
              </w:rPr>
              <w:t>)</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0"/>
              <w:rPr>
                <w:szCs w:val="24"/>
              </w:rPr>
            </w:pPr>
            <w:r w:rsidRPr="0085212B">
              <w:rPr>
                <w:bCs/>
                <w:szCs w:val="24"/>
              </w:rPr>
              <w:t>Регион предоставления услуг:</w:t>
            </w:r>
            <w:r w:rsidRPr="0085212B">
              <w:rPr>
                <w:bCs/>
                <w:szCs w:val="24"/>
              </w:rPr>
              <w:br/>
            </w:r>
            <w:r w:rsidRPr="0085212B">
              <w:rPr>
                <w:szCs w:val="24"/>
              </w:rPr>
              <w:t>- Все регионы;</w:t>
            </w:r>
            <w:r w:rsidRPr="0085212B">
              <w:rPr>
                <w:szCs w:val="24"/>
              </w:rPr>
              <w:br/>
              <w:t>- Москва и Московская область;</w:t>
            </w:r>
            <w:r w:rsidRPr="0085212B">
              <w:rPr>
                <w:szCs w:val="24"/>
              </w:rPr>
              <w:br/>
              <w:t>- Смоленская область;</w:t>
            </w:r>
            <w:r w:rsidRPr="0085212B">
              <w:rPr>
                <w:szCs w:val="24"/>
              </w:rPr>
              <w:br/>
              <w:t>- Пермский край;</w:t>
            </w:r>
            <w:r w:rsidRPr="0085212B">
              <w:rPr>
                <w:szCs w:val="24"/>
              </w:rPr>
              <w:br/>
              <w:t>- Красноярский край;</w:t>
            </w:r>
            <w:r w:rsidRPr="0085212B">
              <w:rPr>
                <w:szCs w:val="24"/>
              </w:rPr>
              <w:br/>
              <w:t>- Тюменская область ХМАО-Югра.</w:t>
            </w:r>
          </w:p>
        </w:tc>
        <w:tc>
          <w:tcPr>
            <w:tcW w:w="4252" w:type="dxa"/>
          </w:tcPr>
          <w:p w:rsidR="00907F2C" w:rsidRPr="0085212B" w:rsidRDefault="00907F2C" w:rsidP="00CE0A3A">
            <w:pPr>
              <w:pStyle w:val="afb"/>
              <w:spacing w:line="276" w:lineRule="auto"/>
              <w:rPr>
                <w:i/>
                <w:szCs w:val="24"/>
              </w:rPr>
            </w:pPr>
            <w:r w:rsidRPr="0085212B">
              <w:rPr>
                <w:i/>
                <w:szCs w:val="24"/>
              </w:rPr>
              <w:t>(Перечислить)</w:t>
            </w: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rPr>
                <w:szCs w:val="24"/>
              </w:rPr>
            </w:pPr>
            <w:r w:rsidRPr="0085212B">
              <w:rPr>
                <w:szCs w:val="24"/>
              </w:rPr>
              <w:t>D-U-N-S®-номер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0"/>
              <w:rPr>
                <w:szCs w:val="24"/>
              </w:rPr>
            </w:pPr>
            <w:r w:rsidRPr="0085212B">
              <w:rPr>
                <w:szCs w:val="24"/>
              </w:rPr>
              <w:t>Производимые/предлагаемые товары и услуги</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val="restart"/>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ОГРН</w:t>
            </w:r>
          </w:p>
        </w:tc>
        <w:tc>
          <w:tcPr>
            <w:tcW w:w="4252" w:type="dxa"/>
          </w:tcPr>
          <w:p w:rsidR="00824F6A" w:rsidRPr="0085212B" w:rsidRDefault="00824F6A" w:rsidP="00CE0A3A">
            <w:pPr>
              <w:pStyle w:val="afb"/>
              <w:spacing w:line="276" w:lineRule="auto"/>
              <w:rPr>
                <w:szCs w:val="24"/>
              </w:rPr>
            </w:pPr>
          </w:p>
        </w:tc>
      </w:tr>
      <w:tr w:rsidR="00907F2C" w:rsidRPr="0085212B" w:rsidTr="00646434">
        <w:trPr>
          <w:cantSplit/>
        </w:trPr>
        <w:tc>
          <w:tcPr>
            <w:tcW w:w="720" w:type="dxa"/>
            <w:vMerge/>
          </w:tcPr>
          <w:p w:rsidR="00907F2C" w:rsidRPr="0085212B" w:rsidRDefault="00907F2C" w:rsidP="00CE0A3A">
            <w:pPr>
              <w:numPr>
                <w:ilvl w:val="0"/>
                <w:numId w:val="4"/>
              </w:numPr>
              <w:spacing w:after="60" w:line="276" w:lineRule="auto"/>
              <w:jc w:val="center"/>
              <w:rPr>
                <w:sz w:val="24"/>
                <w:szCs w:val="24"/>
              </w:rPr>
            </w:pPr>
          </w:p>
        </w:tc>
        <w:tc>
          <w:tcPr>
            <w:tcW w:w="5234" w:type="dxa"/>
          </w:tcPr>
          <w:p w:rsidR="00907F2C" w:rsidRPr="0085212B" w:rsidRDefault="00907F2C" w:rsidP="00CE0A3A">
            <w:pPr>
              <w:pStyle w:val="afb"/>
              <w:spacing w:before="0" w:after="0" w:line="276" w:lineRule="auto"/>
              <w:ind w:left="23"/>
              <w:rPr>
                <w:szCs w:val="24"/>
              </w:rPr>
            </w:pPr>
            <w:r w:rsidRPr="0085212B">
              <w:rPr>
                <w:szCs w:val="24"/>
              </w:rPr>
              <w:t>ИНН</w:t>
            </w:r>
          </w:p>
        </w:tc>
        <w:tc>
          <w:tcPr>
            <w:tcW w:w="4252" w:type="dxa"/>
          </w:tcPr>
          <w:p w:rsidR="00907F2C" w:rsidRPr="0085212B" w:rsidRDefault="00907F2C"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23"/>
              <w:rPr>
                <w:szCs w:val="24"/>
              </w:rPr>
            </w:pPr>
            <w:r w:rsidRPr="0085212B">
              <w:rPr>
                <w:szCs w:val="24"/>
              </w:rPr>
              <w:t>КПП (КПН)</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ОКПО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ОКАТО</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vMerge/>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23"/>
              <w:rPr>
                <w:szCs w:val="24"/>
              </w:rPr>
            </w:pPr>
            <w:r w:rsidRPr="0085212B">
              <w:rPr>
                <w:szCs w:val="24"/>
              </w:rPr>
              <w:t>ОКВЭД</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FB6FE1" w:rsidP="00CE0A3A">
            <w:pPr>
              <w:pStyle w:val="afb"/>
              <w:spacing w:before="0" w:after="0" w:line="276" w:lineRule="auto"/>
              <w:ind w:left="23"/>
              <w:rPr>
                <w:szCs w:val="24"/>
              </w:rPr>
            </w:pPr>
            <w:r w:rsidRPr="0085212B">
              <w:rPr>
                <w:szCs w:val="24"/>
              </w:rPr>
              <w:t>А</w:t>
            </w:r>
            <w:r w:rsidR="00824F6A" w:rsidRPr="0085212B">
              <w:rPr>
                <w:szCs w:val="24"/>
              </w:rPr>
              <w:t>дрес</w:t>
            </w:r>
            <w:r w:rsidRPr="0085212B">
              <w:rPr>
                <w:szCs w:val="24"/>
              </w:rPr>
              <w:t xml:space="preserve"> согласно ЕГРЮЛ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Фактический</w:t>
            </w:r>
            <w:r w:rsidR="00824F6A" w:rsidRPr="0085212B">
              <w:rPr>
                <w:szCs w:val="24"/>
              </w:rPr>
              <w:t xml:space="preserve">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Почтовы</w:t>
            </w:r>
            <w:r w:rsidR="00824F6A" w:rsidRPr="0085212B">
              <w:rPr>
                <w:szCs w:val="24"/>
              </w:rPr>
              <w:t>й адрес</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Телефон/факс </w:t>
            </w:r>
            <w:r w:rsidRPr="0085212B">
              <w:rPr>
                <w:i/>
                <w:szCs w:val="24"/>
              </w:rPr>
              <w:t>(с указанием кода города)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szCs w:val="24"/>
              </w:rPr>
              <w:t>Адрес электронной почты контактного лица</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506C24" w:rsidP="00CE0A3A">
            <w:pPr>
              <w:pStyle w:val="afb"/>
              <w:spacing w:before="0" w:after="0" w:line="276" w:lineRule="auto"/>
              <w:ind w:left="0"/>
              <w:rPr>
                <w:szCs w:val="24"/>
              </w:rPr>
            </w:pPr>
            <w:r w:rsidRPr="0085212B">
              <w:rPr>
                <w:bCs/>
                <w:szCs w:val="24"/>
              </w:rPr>
              <w:t xml:space="preserve">Филиалы </w:t>
            </w:r>
            <w:r w:rsidRPr="0085212B">
              <w:rPr>
                <w:i/>
                <w:iCs/>
                <w:szCs w:val="24"/>
              </w:rPr>
              <w:t>(перечислить наименования, почтовые адреса, КПП)</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07F2C" w:rsidP="00CE0A3A">
            <w:pPr>
              <w:pStyle w:val="afb"/>
              <w:spacing w:before="0" w:after="0" w:line="276" w:lineRule="auto"/>
              <w:ind w:left="0"/>
              <w:rPr>
                <w:szCs w:val="24"/>
              </w:rPr>
            </w:pPr>
            <w:r w:rsidRPr="0085212B">
              <w:rPr>
                <w:szCs w:val="24"/>
              </w:rPr>
              <w:t xml:space="preserve">Банковские реквизиты </w:t>
            </w:r>
            <w:r w:rsidRPr="0085212B">
              <w:rPr>
                <w:i/>
                <w:szCs w:val="24"/>
              </w:rPr>
              <w:t>(наименование банка, номер расчетного счета,</w:t>
            </w:r>
            <w:r w:rsidR="00506C24" w:rsidRPr="0085212B">
              <w:rPr>
                <w:i/>
                <w:szCs w:val="24"/>
              </w:rPr>
              <w:t xml:space="preserve"> БИК</w:t>
            </w:r>
            <w:r w:rsidRPr="0085212B">
              <w:rPr>
                <w:i/>
                <w:szCs w:val="24"/>
              </w:rPr>
              <w:t>,</w:t>
            </w:r>
            <w:r w:rsidR="00506C24" w:rsidRPr="0085212B">
              <w:rPr>
                <w:i/>
                <w:szCs w:val="24"/>
              </w:rPr>
              <w:t xml:space="preserve"> наименование получателя платежа</w:t>
            </w:r>
            <w:r w:rsidRPr="0085212B">
              <w:rPr>
                <w:i/>
                <w:szCs w:val="24"/>
              </w:rPr>
              <w:t>)</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117A26" w:rsidP="00CE0A3A">
            <w:pPr>
              <w:pStyle w:val="afb"/>
              <w:spacing w:before="0" w:after="0" w:line="276" w:lineRule="auto"/>
              <w:ind w:left="0"/>
              <w:rPr>
                <w:szCs w:val="24"/>
              </w:rPr>
            </w:pPr>
            <w:r w:rsidRPr="0085212B">
              <w:rPr>
                <w:bCs/>
                <w:szCs w:val="24"/>
              </w:rPr>
              <w:t>Участники/акционеры</w:t>
            </w:r>
            <w:r w:rsidRPr="0085212B">
              <w:rPr>
                <w:bCs/>
                <w:szCs w:val="24"/>
              </w:rPr>
              <w:br/>
            </w:r>
            <w:r w:rsidRPr="0085212B">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506C24" w:rsidP="00CE0A3A">
            <w:pPr>
              <w:pStyle w:val="afb"/>
              <w:spacing w:before="0" w:after="0" w:line="276" w:lineRule="auto"/>
              <w:ind w:left="0"/>
              <w:rPr>
                <w:szCs w:val="24"/>
              </w:rPr>
            </w:pPr>
            <w:r w:rsidRPr="0085212B">
              <w:rPr>
                <w:bCs/>
                <w:szCs w:val="24"/>
              </w:rPr>
              <w:t xml:space="preserve">Производственные мощности, находящиеся в активе предприятия </w:t>
            </w:r>
            <w:r w:rsidRPr="0085212B">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117A26"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before="0" w:after="0" w:line="276" w:lineRule="auto"/>
              <w:ind w:left="0"/>
              <w:rPr>
                <w:bCs/>
                <w:szCs w:val="24"/>
              </w:rPr>
            </w:pPr>
            <w:r w:rsidRPr="0085212B">
              <w:rPr>
                <w:szCs w:val="24"/>
              </w:rPr>
              <w:t xml:space="preserve">Лицензии, разрешения, сертификаты, сведения о членстве в саморегулируемых организациях </w:t>
            </w:r>
            <w:r w:rsidRPr="0085212B">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85212B" w:rsidRDefault="00117A26" w:rsidP="00CE0A3A">
            <w:pPr>
              <w:pStyle w:val="afb"/>
              <w:spacing w:line="276" w:lineRule="auto"/>
              <w:rPr>
                <w:color w:val="000000"/>
                <w:szCs w:val="24"/>
              </w:rPr>
            </w:pPr>
          </w:p>
        </w:tc>
      </w:tr>
      <w:tr w:rsidR="00824F6A" w:rsidRPr="0085212B"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85212B" w:rsidRDefault="00117A26" w:rsidP="00CE0A3A">
            <w:pPr>
              <w:pStyle w:val="afb"/>
              <w:spacing w:before="0" w:after="0" w:line="276" w:lineRule="auto"/>
              <w:ind w:left="0"/>
              <w:rPr>
                <w:color w:val="000000"/>
                <w:szCs w:val="24"/>
              </w:rPr>
            </w:pPr>
            <w:r w:rsidRPr="0085212B">
              <w:rPr>
                <w:szCs w:val="24"/>
              </w:rPr>
              <w:t xml:space="preserve">Годовой оборот </w:t>
            </w:r>
            <w:r w:rsidRPr="0085212B">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85212B" w:rsidRDefault="00824F6A" w:rsidP="00CE0A3A">
            <w:pPr>
              <w:pStyle w:val="afb"/>
              <w:spacing w:line="276" w:lineRule="auto"/>
              <w:rPr>
                <w:color w:val="000000"/>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117A26" w:rsidRPr="0085212B" w:rsidRDefault="00117A26" w:rsidP="00CE0A3A">
            <w:pPr>
              <w:pStyle w:val="afb"/>
              <w:spacing w:before="0" w:after="0" w:line="276" w:lineRule="auto"/>
              <w:ind w:left="0"/>
              <w:rPr>
                <w:szCs w:val="24"/>
              </w:rPr>
            </w:pPr>
            <w:r w:rsidRPr="0085212B">
              <w:rPr>
                <w:szCs w:val="24"/>
              </w:rPr>
              <w:t>Опыт работы, в т.ч. опыт работы с предприятиями энергетики</w:t>
            </w:r>
          </w:p>
          <w:p w:rsidR="00824F6A" w:rsidRPr="0085212B" w:rsidRDefault="00117A26" w:rsidP="00CE0A3A">
            <w:pPr>
              <w:pStyle w:val="afb"/>
              <w:spacing w:before="0" w:after="0" w:line="276" w:lineRule="auto"/>
              <w:ind w:left="0"/>
              <w:rPr>
                <w:color w:val="000000"/>
                <w:szCs w:val="24"/>
              </w:rPr>
            </w:pPr>
            <w:r w:rsidRPr="0085212B">
              <w:rPr>
                <w:i/>
                <w:szCs w:val="24"/>
              </w:rPr>
              <w:t>(указать кол-во лет)</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color w:val="000000"/>
                <w:szCs w:val="24"/>
              </w:rPr>
            </w:pPr>
            <w:r w:rsidRPr="0085212B">
              <w:rPr>
                <w:szCs w:val="24"/>
              </w:rPr>
              <w:t xml:space="preserve">Кадровые ресурсы, количество человек в штате </w:t>
            </w:r>
            <w:r w:rsidRPr="0085212B">
              <w:rPr>
                <w:i/>
                <w:szCs w:val="24"/>
              </w:rPr>
              <w:t>(Руководящий, инженерно - технический, прочий персонал)**</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руководителя и главного бухгалтера </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966F48" w:rsidP="00CE0A3A">
            <w:pPr>
              <w:pStyle w:val="afb"/>
              <w:spacing w:before="0" w:after="0" w:line="276" w:lineRule="auto"/>
              <w:ind w:left="0"/>
              <w:rPr>
                <w:szCs w:val="24"/>
              </w:rPr>
            </w:pPr>
            <w:r w:rsidRPr="0085212B">
              <w:rPr>
                <w:color w:val="000000"/>
                <w:szCs w:val="24"/>
              </w:rPr>
              <w:t xml:space="preserve">Ф.И.О., должность, контакты (телефон, адрес электронной почты) ответственного лица, </w:t>
            </w:r>
            <w:r w:rsidRPr="0085212B">
              <w:rPr>
                <w:szCs w:val="24"/>
              </w:rPr>
              <w:t>уполномоченного вести переговоры по конкретной закупке</w:t>
            </w:r>
          </w:p>
        </w:tc>
        <w:tc>
          <w:tcPr>
            <w:tcW w:w="4252" w:type="dxa"/>
          </w:tcPr>
          <w:p w:rsidR="00824F6A" w:rsidRPr="0085212B" w:rsidRDefault="00824F6A" w:rsidP="00CE0A3A">
            <w:pPr>
              <w:pStyle w:val="afb"/>
              <w:spacing w:line="276" w:lineRule="auto"/>
              <w:rPr>
                <w:szCs w:val="24"/>
              </w:rPr>
            </w:pPr>
          </w:p>
        </w:tc>
      </w:tr>
      <w:tr w:rsidR="00824F6A" w:rsidRPr="0085212B" w:rsidTr="00CE0A3A">
        <w:trPr>
          <w:cantSplit/>
          <w:trHeight w:val="1994"/>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85212B" w:rsidRDefault="00824F6A" w:rsidP="00CE0A3A">
            <w:pPr>
              <w:pStyle w:val="afb"/>
              <w:spacing w:before="0" w:after="0" w:line="276" w:lineRule="auto"/>
              <w:ind w:left="34" w:right="375"/>
              <w:rPr>
                <w:i/>
                <w:color w:val="000000"/>
                <w:szCs w:val="24"/>
              </w:rPr>
            </w:pPr>
            <w:r w:rsidRPr="0085212B">
              <w:rPr>
                <w:i/>
                <w:szCs w:val="24"/>
              </w:rPr>
              <w:t>(да/нет, если да - указать аудитора, представить копию последнего аудиторского заключения)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right="375"/>
              <w:rPr>
                <w:b/>
                <w:szCs w:val="24"/>
              </w:rPr>
            </w:pPr>
            <w:r w:rsidRPr="0085212B">
              <w:rPr>
                <w:b/>
                <w:szCs w:val="24"/>
              </w:rPr>
              <w:t>У вашей компании имеются акции или облигации, которые торгуются на организованном рынке ценных бумаг?</w:t>
            </w:r>
          </w:p>
          <w:p w:rsidR="00824F6A" w:rsidRPr="0085212B" w:rsidRDefault="00824F6A" w:rsidP="00CE0A3A">
            <w:pPr>
              <w:pStyle w:val="afb"/>
              <w:spacing w:before="0" w:after="0" w:line="276" w:lineRule="auto"/>
              <w:ind w:left="34" w:right="375"/>
              <w:rPr>
                <w:i/>
                <w:szCs w:val="24"/>
              </w:rPr>
            </w:pPr>
            <w:r w:rsidRPr="0085212B">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85212B" w:rsidRDefault="00824F6A" w:rsidP="00CE0A3A">
            <w:pPr>
              <w:pStyle w:val="afb"/>
              <w:spacing w:line="276" w:lineRule="auto"/>
              <w:rPr>
                <w:szCs w:val="24"/>
              </w:rPr>
            </w:pPr>
          </w:p>
        </w:tc>
      </w:tr>
      <w:tr w:rsidR="00824F6A" w:rsidRPr="0085212B" w:rsidTr="00646434">
        <w:trPr>
          <w:cantSplit/>
        </w:trPr>
        <w:tc>
          <w:tcPr>
            <w:tcW w:w="720" w:type="dxa"/>
          </w:tcPr>
          <w:p w:rsidR="00824F6A" w:rsidRPr="0085212B" w:rsidRDefault="00824F6A" w:rsidP="00CE0A3A">
            <w:pPr>
              <w:numPr>
                <w:ilvl w:val="0"/>
                <w:numId w:val="4"/>
              </w:numPr>
              <w:spacing w:after="60" w:line="276" w:lineRule="auto"/>
              <w:jc w:val="center"/>
              <w:rPr>
                <w:sz w:val="24"/>
                <w:szCs w:val="24"/>
              </w:rPr>
            </w:pPr>
          </w:p>
        </w:tc>
        <w:tc>
          <w:tcPr>
            <w:tcW w:w="5234" w:type="dxa"/>
          </w:tcPr>
          <w:p w:rsidR="00824F6A" w:rsidRPr="0085212B" w:rsidRDefault="00824F6A" w:rsidP="00CE0A3A">
            <w:pPr>
              <w:pStyle w:val="afb"/>
              <w:spacing w:before="0" w:after="0" w:line="276" w:lineRule="auto"/>
              <w:ind w:left="34" w:right="375"/>
              <w:rPr>
                <w:b/>
                <w:szCs w:val="24"/>
              </w:rPr>
            </w:pPr>
            <w:r w:rsidRPr="0085212B">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85212B" w:rsidRDefault="00824F6A" w:rsidP="00CE0A3A">
            <w:pPr>
              <w:pStyle w:val="afb"/>
              <w:spacing w:before="0" w:after="0" w:line="276" w:lineRule="auto"/>
              <w:ind w:left="34" w:right="375"/>
              <w:rPr>
                <w:i/>
                <w:szCs w:val="24"/>
              </w:rPr>
            </w:pPr>
            <w:r w:rsidRPr="0085212B">
              <w:rPr>
                <w:i/>
                <w:szCs w:val="24"/>
              </w:rPr>
              <w:t>(да/нет, если да – представить соответствующую информацию о 100%-ой материнской компании)</w:t>
            </w:r>
          </w:p>
        </w:tc>
        <w:tc>
          <w:tcPr>
            <w:tcW w:w="4252" w:type="dxa"/>
          </w:tcPr>
          <w:p w:rsidR="00824F6A" w:rsidRPr="0085212B" w:rsidRDefault="00824F6A" w:rsidP="00CE0A3A">
            <w:pPr>
              <w:pStyle w:val="afb"/>
              <w:spacing w:line="276" w:lineRule="auto"/>
              <w:rPr>
                <w:szCs w:val="24"/>
              </w:rPr>
            </w:pPr>
          </w:p>
        </w:tc>
      </w:tr>
    </w:tbl>
    <w:p w:rsidR="00824F6A" w:rsidRPr="0085212B" w:rsidRDefault="0040779E" w:rsidP="00CE0A3A">
      <w:pPr>
        <w:spacing w:line="276" w:lineRule="auto"/>
        <w:ind w:firstLine="0"/>
        <w:rPr>
          <w:i/>
          <w:color w:val="FFFFFF"/>
          <w:sz w:val="24"/>
          <w:szCs w:val="24"/>
          <w:u w:val="single"/>
        </w:rPr>
      </w:pPr>
      <w:r w:rsidRPr="0085212B">
        <w:rPr>
          <w:sz w:val="24"/>
          <w:szCs w:val="24"/>
        </w:rPr>
        <w:t xml:space="preserve">* </w:t>
      </w:r>
      <w:r w:rsidRPr="0085212B">
        <w:rPr>
          <w:i/>
          <w:sz w:val="24"/>
          <w:szCs w:val="24"/>
        </w:rPr>
        <w:t>DUN</w:t>
      </w:r>
      <w:r w:rsidR="00824F6A" w:rsidRPr="0085212B">
        <w:rPr>
          <w:i/>
          <w:sz w:val="24"/>
          <w:szCs w:val="24"/>
        </w:rPr>
        <w:t xml:space="preserve">S® - номер в международной базе данных </w:t>
      </w:r>
      <w:r w:rsidR="00824F6A" w:rsidRPr="0085212B">
        <w:rPr>
          <w:i/>
          <w:sz w:val="24"/>
          <w:szCs w:val="24"/>
          <w:lang w:val="en-US"/>
        </w:rPr>
        <w:t>D</w:t>
      </w:r>
      <w:r w:rsidR="00824F6A" w:rsidRPr="0085212B">
        <w:rPr>
          <w:i/>
          <w:sz w:val="24"/>
          <w:szCs w:val="24"/>
        </w:rPr>
        <w:t>&amp;</w:t>
      </w:r>
      <w:r w:rsidR="00824F6A" w:rsidRPr="0085212B">
        <w:rPr>
          <w:i/>
          <w:sz w:val="24"/>
          <w:szCs w:val="24"/>
          <w:lang w:val="en-US"/>
        </w:rPr>
        <w:t>B</w:t>
      </w:r>
      <w:r w:rsidR="00824F6A" w:rsidRPr="0085212B">
        <w:rPr>
          <w:i/>
          <w:sz w:val="24"/>
          <w:szCs w:val="24"/>
        </w:rPr>
        <w:t xml:space="preserve"> (База данных Дан энд Брэдстрит).</w:t>
      </w:r>
      <w:r w:rsidR="00824F6A" w:rsidRPr="0085212B">
        <w:rPr>
          <w:i/>
          <w:color w:val="FFFFFF"/>
          <w:sz w:val="24"/>
          <w:szCs w:val="24"/>
          <w:u w:val="single"/>
        </w:rPr>
        <w:t xml:space="preserve"> </w:t>
      </w:r>
      <w:r w:rsidR="00824F6A" w:rsidRPr="0085212B">
        <w:rPr>
          <w:i/>
          <w:color w:val="FFFFFF"/>
          <w:sz w:val="24"/>
          <w:szCs w:val="24"/>
        </w:rPr>
        <w:t xml:space="preserve">D B   </w:t>
      </w:r>
    </w:p>
    <w:p w:rsidR="00824F6A" w:rsidRPr="0085212B" w:rsidRDefault="0040779E" w:rsidP="00CE0A3A">
      <w:pPr>
        <w:spacing w:line="276" w:lineRule="auto"/>
        <w:ind w:firstLine="0"/>
        <w:rPr>
          <w:i/>
          <w:color w:val="000000"/>
          <w:sz w:val="24"/>
          <w:szCs w:val="24"/>
        </w:rPr>
      </w:pPr>
      <w:r w:rsidRPr="0085212B">
        <w:rPr>
          <w:i/>
          <w:sz w:val="24"/>
          <w:szCs w:val="24"/>
        </w:rPr>
        <w:t>С порядком получением номера DUN</w:t>
      </w:r>
      <w:r w:rsidR="00824F6A" w:rsidRPr="0085212B">
        <w:rPr>
          <w:i/>
          <w:sz w:val="24"/>
          <w:szCs w:val="24"/>
        </w:rPr>
        <w:t>S® можно</w:t>
      </w:r>
      <w:r w:rsidRPr="0085212B">
        <w:rPr>
          <w:i/>
          <w:sz w:val="24"/>
          <w:szCs w:val="24"/>
        </w:rPr>
        <w:t xml:space="preserve"> ознакомиться </w:t>
      </w:r>
      <w:r w:rsidR="00824F6A" w:rsidRPr="0085212B">
        <w:rPr>
          <w:i/>
          <w:sz w:val="24"/>
          <w:szCs w:val="24"/>
        </w:rPr>
        <w:t>по</w:t>
      </w:r>
      <w:r w:rsidRPr="0085212B">
        <w:rPr>
          <w:i/>
          <w:sz w:val="24"/>
          <w:szCs w:val="24"/>
        </w:rPr>
        <w:t xml:space="preserve"> адресу</w:t>
      </w:r>
      <w:r w:rsidR="00824F6A" w:rsidRPr="0085212B">
        <w:rPr>
          <w:i/>
          <w:sz w:val="24"/>
          <w:szCs w:val="24"/>
        </w:rPr>
        <w:t xml:space="preserve">: </w:t>
      </w:r>
      <w:hyperlink r:id="rId11" w:history="1">
        <w:r w:rsidR="00824F6A" w:rsidRPr="0085212B">
          <w:rPr>
            <w:rStyle w:val="af2"/>
            <w:i/>
            <w:sz w:val="24"/>
            <w:szCs w:val="24"/>
            <w:u w:val="none"/>
          </w:rPr>
          <w:t>http://www.dnb.ru/rbr.asp?rbr=25</w:t>
        </w:r>
      </w:hyperlink>
    </w:p>
    <w:p w:rsidR="00824F6A" w:rsidRPr="0085212B" w:rsidRDefault="00824F6A" w:rsidP="00CE0A3A">
      <w:pPr>
        <w:spacing w:line="276" w:lineRule="auto"/>
        <w:ind w:firstLine="0"/>
        <w:rPr>
          <w:i/>
          <w:color w:val="000000"/>
          <w:sz w:val="24"/>
          <w:szCs w:val="24"/>
        </w:rPr>
      </w:pPr>
    </w:p>
    <w:p w:rsidR="00824F6A" w:rsidRPr="0085212B" w:rsidRDefault="00824F6A" w:rsidP="00CE0A3A">
      <w:pPr>
        <w:spacing w:line="276" w:lineRule="auto"/>
        <w:ind w:right="374" w:firstLine="0"/>
        <w:rPr>
          <w:i/>
          <w:sz w:val="24"/>
          <w:szCs w:val="24"/>
        </w:rPr>
      </w:pPr>
      <w:r w:rsidRPr="0085212B">
        <w:rPr>
          <w:i/>
          <w:sz w:val="24"/>
          <w:szCs w:val="24"/>
        </w:rPr>
        <w:t>**</w:t>
      </w:r>
      <w:r w:rsidRPr="0085212B">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85212B">
        <w:rPr>
          <w:i/>
          <w:sz w:val="24"/>
          <w:szCs w:val="24"/>
        </w:rPr>
        <w:t xml:space="preserve"> В любом случае документ должен быть заверен печатью и подписью руководителя.</w:t>
      </w:r>
    </w:p>
    <w:p w:rsidR="00824F6A" w:rsidRPr="0085212B" w:rsidRDefault="00824F6A" w:rsidP="00CE0A3A">
      <w:pPr>
        <w:spacing w:line="276" w:lineRule="auto"/>
        <w:ind w:firstLine="0"/>
        <w:rPr>
          <w:b/>
          <w:sz w:val="24"/>
          <w:szCs w:val="24"/>
        </w:rPr>
      </w:pPr>
    </w:p>
    <w:p w:rsidR="00824F6A" w:rsidRPr="0085212B" w:rsidRDefault="00824F6A" w:rsidP="00CE0A3A">
      <w:pPr>
        <w:spacing w:line="276" w:lineRule="auto"/>
        <w:ind w:firstLine="0"/>
        <w:rPr>
          <w:b/>
          <w:sz w:val="24"/>
          <w:szCs w:val="24"/>
        </w:rPr>
      </w:pPr>
      <w:r w:rsidRPr="0085212B">
        <w:rPr>
          <w:b/>
          <w:sz w:val="24"/>
          <w:szCs w:val="24"/>
        </w:rPr>
        <w:t>Примечание: сведения, указанные в данной анкете должны подтверждаться копиями соответствующих документов.</w:t>
      </w:r>
    </w:p>
    <w:p w:rsidR="00824F6A" w:rsidRPr="0085212B" w:rsidRDefault="00824F6A" w:rsidP="00CE0A3A">
      <w:pPr>
        <w:spacing w:line="276" w:lineRule="auto"/>
        <w:rPr>
          <w:sz w:val="24"/>
          <w:szCs w:val="24"/>
        </w:rPr>
      </w:pP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(подпись, М.П.)</w:t>
      </w:r>
    </w:p>
    <w:p w:rsidR="00824F6A" w:rsidRPr="0085212B" w:rsidRDefault="00824F6A" w:rsidP="00CE0A3A">
      <w:pPr>
        <w:spacing w:line="276" w:lineRule="auto"/>
        <w:rPr>
          <w:sz w:val="24"/>
          <w:szCs w:val="24"/>
        </w:rPr>
      </w:pPr>
      <w:r w:rsidRPr="0085212B">
        <w:rPr>
          <w:sz w:val="24"/>
          <w:szCs w:val="24"/>
        </w:rPr>
        <w:t>_____________________________________________</w:t>
      </w:r>
    </w:p>
    <w:p w:rsidR="00824F6A" w:rsidRPr="0085212B" w:rsidRDefault="00824F6A" w:rsidP="00CE0A3A">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A34354" w:rsidRPr="0085212B" w:rsidRDefault="00A34354" w:rsidP="00CE0A3A">
      <w:pPr>
        <w:spacing w:line="276" w:lineRule="auto"/>
        <w:ind w:right="3684"/>
        <w:jc w:val="center"/>
        <w:rPr>
          <w:sz w:val="24"/>
          <w:szCs w:val="24"/>
          <w:vertAlign w:val="superscript"/>
        </w:rPr>
      </w:pPr>
    </w:p>
    <w:p w:rsidR="00824F6A" w:rsidRPr="0085212B" w:rsidRDefault="00824F6A" w:rsidP="00CE0A3A">
      <w:pPr>
        <w:spacing w:line="276" w:lineRule="auto"/>
        <w:ind w:right="3684"/>
        <w:jc w:val="center"/>
        <w:rPr>
          <w:b/>
          <w:sz w:val="24"/>
          <w:szCs w:val="24"/>
        </w:rPr>
      </w:pPr>
    </w:p>
    <w:p w:rsidR="00824F6A" w:rsidRPr="0085212B"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480C9C" w:rsidP="00124631">
      <w:pPr>
        <w:pStyle w:val="a4"/>
        <w:spacing w:line="276" w:lineRule="auto"/>
        <w:rPr>
          <w:b/>
          <w:sz w:val="24"/>
          <w:szCs w:val="24"/>
        </w:rPr>
      </w:pPr>
      <w:bookmarkStart w:id="54" w:name="_Toc423378614"/>
      <w:bookmarkStart w:id="55" w:name="_Toc423421117"/>
      <w:r w:rsidRPr="0085212B">
        <w:rPr>
          <w:sz w:val="24"/>
          <w:szCs w:val="24"/>
        </w:rPr>
        <w:br w:type="page"/>
      </w:r>
      <w:r w:rsidR="0089186F" w:rsidRPr="0085212B">
        <w:rPr>
          <w:b/>
          <w:sz w:val="24"/>
          <w:szCs w:val="24"/>
        </w:rPr>
        <w:lastRenderedPageBreak/>
        <w:t>Инструкции по заполнению</w:t>
      </w:r>
      <w:bookmarkEnd w:id="54"/>
      <w:bookmarkEnd w:id="55"/>
    </w:p>
    <w:p w:rsidR="00CE0A3A" w:rsidRPr="0085212B" w:rsidRDefault="00CE0A3A" w:rsidP="00A34354">
      <w:pPr>
        <w:pStyle w:val="a4"/>
        <w:numPr>
          <w:ilvl w:val="0"/>
          <w:numId w:val="0"/>
        </w:numPr>
        <w:spacing w:line="276" w:lineRule="auto"/>
        <w:rPr>
          <w:b/>
          <w:sz w:val="24"/>
          <w:szCs w:val="24"/>
        </w:rPr>
      </w:pPr>
    </w:p>
    <w:p w:rsidR="00E044C1" w:rsidRPr="0085212B" w:rsidRDefault="00A34354" w:rsidP="00124631">
      <w:pPr>
        <w:pStyle w:val="a5"/>
        <w:numPr>
          <w:ilvl w:val="0"/>
          <w:numId w:val="0"/>
        </w:numPr>
        <w:spacing w:line="276" w:lineRule="auto"/>
        <w:rPr>
          <w:sz w:val="24"/>
          <w:szCs w:val="24"/>
        </w:rPr>
      </w:pPr>
      <w:r w:rsidRPr="0085212B">
        <w:rPr>
          <w:sz w:val="24"/>
          <w:szCs w:val="24"/>
        </w:rPr>
        <w:t xml:space="preserve">4.9.2.1  </w:t>
      </w:r>
      <w:r w:rsidR="00B620AF" w:rsidRPr="0085212B">
        <w:rPr>
          <w:sz w:val="24"/>
          <w:szCs w:val="24"/>
        </w:rPr>
        <w:t>Участник указывает дату и номер Предложения в соответствии с письмом о подаче оферты (</w:t>
      </w:r>
      <w:r w:rsidR="00CE0A3A" w:rsidRPr="0085212B">
        <w:rPr>
          <w:sz w:val="24"/>
          <w:szCs w:val="24"/>
        </w:rPr>
        <w:t>форма 1</w:t>
      </w:r>
      <w:r w:rsidR="00B620AF"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85212B" w:rsidRDefault="00B620AF" w:rsidP="00487126">
      <w:pPr>
        <w:pStyle w:val="a5"/>
        <w:numPr>
          <w:ilvl w:val="3"/>
          <w:numId w:val="34"/>
        </w:numPr>
        <w:spacing w:line="276" w:lineRule="auto"/>
        <w:ind w:left="0" w:firstLine="0"/>
        <w:rPr>
          <w:sz w:val="24"/>
          <w:szCs w:val="24"/>
        </w:rPr>
      </w:pPr>
      <w:r w:rsidRPr="0085212B">
        <w:rPr>
          <w:sz w:val="24"/>
          <w:szCs w:val="24"/>
        </w:rPr>
        <w:t>В графе «Банковские реквизиты» указываются реквизиты, которые будут использованы при заключении Договора.</w:t>
      </w: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044C1" w:rsidRPr="0085212B" w:rsidRDefault="00E044C1" w:rsidP="00124631">
      <w:pPr>
        <w:tabs>
          <w:tab w:val="left" w:pos="1134"/>
        </w:tabs>
        <w:spacing w:line="276"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4747FE" w:rsidRPr="0085212B" w:rsidRDefault="004747FE"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616AA2" w:rsidRPr="0085212B" w:rsidRDefault="00616AA2"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D0C65" w:rsidRPr="0085212B" w:rsidRDefault="00ED0C65" w:rsidP="00B320F2">
      <w:pPr>
        <w:tabs>
          <w:tab w:val="left" w:pos="1134"/>
        </w:tabs>
        <w:spacing w:line="240" w:lineRule="auto"/>
        <w:ind w:firstLine="0"/>
        <w:rPr>
          <w:sz w:val="24"/>
          <w:szCs w:val="24"/>
        </w:rPr>
      </w:pPr>
    </w:p>
    <w:p w:rsidR="00E044C1" w:rsidRPr="0085212B"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85212B">
        <w:rPr>
          <w:sz w:val="24"/>
          <w:szCs w:val="24"/>
        </w:rPr>
        <w:lastRenderedPageBreak/>
        <w:t xml:space="preserve">Справка о перечне и годовых объемах выполнения аналогичных договоров (форма </w:t>
      </w:r>
      <w:r w:rsidR="00537601" w:rsidRPr="0085212B">
        <w:rPr>
          <w:sz w:val="24"/>
          <w:szCs w:val="24"/>
        </w:rPr>
        <w:t>6</w:t>
      </w:r>
      <w:r w:rsidRPr="0085212B">
        <w:rPr>
          <w:sz w:val="24"/>
          <w:szCs w:val="24"/>
        </w:rPr>
        <w:t>)</w:t>
      </w:r>
      <w:bookmarkEnd w:id="56"/>
      <w:bookmarkEnd w:id="57"/>
      <w:bookmarkEnd w:id="58"/>
      <w:bookmarkEnd w:id="59"/>
    </w:p>
    <w:p w:rsidR="00E044C1" w:rsidRPr="0085212B" w:rsidRDefault="0089186F" w:rsidP="003A53F8">
      <w:pPr>
        <w:pStyle w:val="a4"/>
        <w:tabs>
          <w:tab w:val="clear" w:pos="1560"/>
          <w:tab w:val="num" w:pos="993"/>
        </w:tabs>
        <w:rPr>
          <w:sz w:val="24"/>
          <w:szCs w:val="24"/>
        </w:rPr>
      </w:pPr>
      <w:r w:rsidRPr="0085212B">
        <w:rPr>
          <w:sz w:val="24"/>
          <w:szCs w:val="24"/>
        </w:rPr>
        <w:t>Форма Справки о перечне и годовых объемах выполнения аналогичных договоров</w:t>
      </w:r>
    </w:p>
    <w:p w:rsidR="00B620AF" w:rsidRPr="0085212B"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D25917" w:rsidRPr="0085212B" w:rsidRDefault="00B620AF" w:rsidP="00ED0C65">
      <w:pPr>
        <w:spacing w:line="276" w:lineRule="auto"/>
        <w:ind w:firstLine="0"/>
        <w:jc w:val="left"/>
        <w:rPr>
          <w:sz w:val="24"/>
          <w:szCs w:val="24"/>
        </w:rPr>
      </w:pPr>
      <w:r w:rsidRPr="0085212B">
        <w:rPr>
          <w:sz w:val="24"/>
          <w:szCs w:val="24"/>
        </w:rPr>
        <w:t xml:space="preserve">Приложение </w:t>
      </w:r>
      <w:r w:rsidR="00C71562" w:rsidRPr="0085212B">
        <w:rPr>
          <w:sz w:val="24"/>
          <w:szCs w:val="24"/>
        </w:rPr>
        <w:t>5</w:t>
      </w:r>
      <w:r w:rsidRPr="0085212B">
        <w:rPr>
          <w:sz w:val="24"/>
          <w:szCs w:val="24"/>
        </w:rPr>
        <w:t xml:space="preserve"> к письму о подаче оферты</w:t>
      </w:r>
      <w:r w:rsidRPr="0085212B">
        <w:rPr>
          <w:sz w:val="24"/>
          <w:szCs w:val="24"/>
        </w:rPr>
        <w:br/>
        <w:t>от «____»_____________ г. №__________</w:t>
      </w:r>
      <w:bookmarkStart w:id="60" w:name="_Ref55336389"/>
      <w:bookmarkStart w:id="61" w:name="_Toc57314677"/>
      <w:bookmarkStart w:id="62" w:name="_Toc69728991"/>
    </w:p>
    <w:p w:rsidR="00D25917" w:rsidRPr="0085212B" w:rsidRDefault="00EF1DD6" w:rsidP="00ED0C65">
      <w:pPr>
        <w:suppressAutoHyphens/>
        <w:spacing w:line="276" w:lineRule="auto"/>
        <w:ind w:firstLine="0"/>
        <w:jc w:val="center"/>
        <w:rPr>
          <w:b/>
          <w:sz w:val="24"/>
          <w:szCs w:val="24"/>
        </w:rPr>
      </w:pPr>
      <w:r w:rsidRPr="0085212B">
        <w:rPr>
          <w:b/>
          <w:sz w:val="24"/>
          <w:szCs w:val="24"/>
        </w:rPr>
        <w:t>Справка о перечне и объемах выполнения аналогичных договоров</w:t>
      </w:r>
    </w:p>
    <w:p w:rsidR="00EF1DD6" w:rsidRPr="0085212B" w:rsidRDefault="00EF1DD6" w:rsidP="00ED0C65">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175E62" w:rsidRPr="0085212B"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85212B" w:rsidTr="00022559">
        <w:trPr>
          <w:cantSplit/>
          <w:tblHeader/>
        </w:trPr>
        <w:tc>
          <w:tcPr>
            <w:tcW w:w="720" w:type="dxa"/>
          </w:tcPr>
          <w:p w:rsidR="00175E62" w:rsidRPr="0085212B" w:rsidRDefault="00175E62" w:rsidP="00ED0C65">
            <w:pPr>
              <w:pStyle w:val="af8"/>
              <w:spacing w:before="0" w:after="0" w:line="276" w:lineRule="auto"/>
              <w:rPr>
                <w:sz w:val="24"/>
                <w:szCs w:val="24"/>
              </w:rPr>
            </w:pPr>
            <w:r w:rsidRPr="0085212B">
              <w:rPr>
                <w:sz w:val="24"/>
                <w:szCs w:val="24"/>
              </w:rPr>
              <w:t>№</w:t>
            </w:r>
          </w:p>
          <w:p w:rsidR="00175E62" w:rsidRPr="0085212B" w:rsidRDefault="00175E62" w:rsidP="00ED0C65">
            <w:pPr>
              <w:pStyle w:val="af8"/>
              <w:spacing w:before="0" w:after="0" w:line="276" w:lineRule="auto"/>
              <w:rPr>
                <w:sz w:val="24"/>
                <w:szCs w:val="24"/>
              </w:rPr>
            </w:pPr>
            <w:r w:rsidRPr="0085212B">
              <w:rPr>
                <w:sz w:val="24"/>
                <w:szCs w:val="24"/>
              </w:rPr>
              <w:t>п/п</w:t>
            </w:r>
          </w:p>
        </w:tc>
        <w:tc>
          <w:tcPr>
            <w:tcW w:w="2340" w:type="dxa"/>
          </w:tcPr>
          <w:p w:rsidR="00175E62" w:rsidRPr="0085212B" w:rsidRDefault="00175E62" w:rsidP="00ED0C65">
            <w:pPr>
              <w:pStyle w:val="af8"/>
              <w:spacing w:before="0" w:after="0" w:line="276" w:lineRule="auto"/>
              <w:rPr>
                <w:sz w:val="24"/>
                <w:szCs w:val="24"/>
              </w:rPr>
            </w:pPr>
            <w:r w:rsidRPr="0085212B">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85212B" w:rsidRDefault="00175E62" w:rsidP="00ED0C65">
            <w:pPr>
              <w:pStyle w:val="af8"/>
              <w:spacing w:before="0" w:after="0" w:line="276" w:lineRule="auto"/>
              <w:rPr>
                <w:sz w:val="24"/>
                <w:szCs w:val="24"/>
              </w:rPr>
            </w:pPr>
            <w:r w:rsidRPr="0085212B">
              <w:rPr>
                <w:sz w:val="24"/>
                <w:szCs w:val="24"/>
              </w:rPr>
              <w:t xml:space="preserve">Заказчик </w:t>
            </w:r>
            <w:r w:rsidRPr="0085212B">
              <w:rPr>
                <w:sz w:val="24"/>
                <w:szCs w:val="24"/>
              </w:rPr>
              <w:br/>
              <w:t>(наименование, адрес, контактное лицо с указанием должности, контактные телефоны)</w:t>
            </w:r>
          </w:p>
        </w:tc>
        <w:tc>
          <w:tcPr>
            <w:tcW w:w="1800" w:type="dxa"/>
          </w:tcPr>
          <w:p w:rsidR="00175E62" w:rsidRPr="0085212B" w:rsidRDefault="00175E62" w:rsidP="00ED0C65">
            <w:pPr>
              <w:pStyle w:val="af8"/>
              <w:spacing w:before="0" w:after="0" w:line="276" w:lineRule="auto"/>
              <w:rPr>
                <w:sz w:val="24"/>
                <w:szCs w:val="24"/>
              </w:rPr>
            </w:pPr>
            <w:r w:rsidRPr="0085212B">
              <w:rPr>
                <w:sz w:val="24"/>
                <w:szCs w:val="24"/>
              </w:rPr>
              <w:t>Описание договора</w:t>
            </w:r>
            <w:r w:rsidRPr="0085212B">
              <w:rPr>
                <w:sz w:val="24"/>
                <w:szCs w:val="24"/>
              </w:rPr>
              <w:br/>
              <w:t>(объем и состав выполнение работ, описание основных условий договора)</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Сумма договора, рублей</w:t>
            </w:r>
          </w:p>
        </w:tc>
        <w:tc>
          <w:tcPr>
            <w:tcW w:w="1440" w:type="dxa"/>
          </w:tcPr>
          <w:p w:rsidR="00175E62" w:rsidRPr="0085212B" w:rsidRDefault="00175E62" w:rsidP="00ED0C65">
            <w:pPr>
              <w:pStyle w:val="af8"/>
              <w:spacing w:before="0" w:after="0" w:line="276" w:lineRule="auto"/>
              <w:rPr>
                <w:sz w:val="24"/>
                <w:szCs w:val="24"/>
              </w:rPr>
            </w:pPr>
            <w:r w:rsidRPr="0085212B">
              <w:rPr>
                <w:sz w:val="24"/>
                <w:szCs w:val="24"/>
              </w:rPr>
              <w:t>Сведения о рекламациях по перечисленным договорам</w:t>
            </w: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6"/>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spacing w:line="276" w:lineRule="auto"/>
              <w:ind w:firstLine="0"/>
              <w:rPr>
                <w:sz w:val="24"/>
                <w:szCs w:val="24"/>
              </w:rPr>
            </w:pPr>
            <w:r w:rsidRPr="0085212B">
              <w:rPr>
                <w:sz w:val="24"/>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 xml:space="preserve">ИТОГО за </w:t>
            </w:r>
            <w:r w:rsidR="003875A6" w:rsidRPr="0085212B">
              <w:rPr>
                <w:b/>
                <w:szCs w:val="24"/>
              </w:rPr>
              <w:t>…</w:t>
            </w:r>
            <w:r w:rsidRPr="0085212B">
              <w:rPr>
                <w:b/>
                <w:szCs w:val="24"/>
              </w:rPr>
              <w:t xml:space="preserve"> год</w:t>
            </w:r>
            <w:r w:rsidR="005838AC" w:rsidRPr="0085212B">
              <w:rPr>
                <w:b/>
                <w:szCs w:val="24"/>
              </w:rPr>
              <w:t>*</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jc w:val="center"/>
              <w:rPr>
                <w:szCs w:val="24"/>
              </w:rPr>
            </w:pPr>
            <w:r w:rsidRPr="0085212B">
              <w:rPr>
                <w:szCs w:val="24"/>
              </w:rPr>
              <w:t>отзывы</w:t>
            </w: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487126">
            <w:pPr>
              <w:numPr>
                <w:ilvl w:val="0"/>
                <w:numId w:val="25"/>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pStyle w:val="afb"/>
              <w:spacing w:before="0" w:after="0" w:line="276" w:lineRule="auto"/>
              <w:rPr>
                <w:szCs w:val="24"/>
              </w:rPr>
            </w:pPr>
            <w:r w:rsidRPr="0085212B">
              <w:rPr>
                <w:szCs w:val="24"/>
              </w:rPr>
              <w:t>…</w:t>
            </w: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b/>
                <w:szCs w:val="24"/>
              </w:rPr>
            </w:pPr>
            <w:r w:rsidRPr="0085212B">
              <w:rPr>
                <w:b/>
                <w:szCs w:val="24"/>
              </w:rPr>
              <w:t>ИТОГО за целый 20</w:t>
            </w:r>
            <w:r w:rsidR="00BF5DE9" w:rsidRPr="0085212B">
              <w:rPr>
                <w:b/>
                <w:szCs w:val="24"/>
              </w:rPr>
              <w:t>1</w:t>
            </w:r>
            <w:r w:rsidR="00ED0C65" w:rsidRPr="0085212B">
              <w:rPr>
                <w:b/>
                <w:szCs w:val="24"/>
              </w:rPr>
              <w:t>4</w:t>
            </w:r>
            <w:r w:rsidRPr="0085212B">
              <w:rPr>
                <w:b/>
                <w:szCs w:val="24"/>
              </w:rPr>
              <w:t xml:space="preserve"> год</w:t>
            </w:r>
          </w:p>
        </w:tc>
        <w:tc>
          <w:tcPr>
            <w:tcW w:w="1440" w:type="dxa"/>
          </w:tcPr>
          <w:p w:rsidR="00175E62" w:rsidRPr="0085212B" w:rsidRDefault="00175E62" w:rsidP="00ED0C65">
            <w:pPr>
              <w:pStyle w:val="afb"/>
              <w:spacing w:before="0" w:after="0" w:line="276" w:lineRule="auto"/>
              <w:rPr>
                <w:b/>
                <w:szCs w:val="24"/>
              </w:rPr>
            </w:pPr>
          </w:p>
        </w:tc>
        <w:tc>
          <w:tcPr>
            <w:tcW w:w="1440" w:type="dxa"/>
          </w:tcPr>
          <w:p w:rsidR="00175E62" w:rsidRPr="0085212B" w:rsidRDefault="00175E62" w:rsidP="00ED0C65">
            <w:pPr>
              <w:pStyle w:val="afb"/>
              <w:spacing w:before="0" w:after="0" w:line="276" w:lineRule="auto"/>
              <w:jc w:val="center"/>
              <w:rPr>
                <w:b/>
                <w:szCs w:val="24"/>
              </w:rPr>
            </w:pPr>
            <w:r w:rsidRPr="0085212B">
              <w:rPr>
                <w:szCs w:val="24"/>
              </w:rPr>
              <w:t>отзывы</w:t>
            </w: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20" w:type="dxa"/>
          </w:tcPr>
          <w:p w:rsidR="00175E62" w:rsidRPr="0085212B" w:rsidRDefault="00175E62" w:rsidP="00ED0C65">
            <w:pPr>
              <w:numPr>
                <w:ilvl w:val="0"/>
                <w:numId w:val="14"/>
              </w:numPr>
              <w:spacing w:line="276" w:lineRule="auto"/>
              <w:rPr>
                <w:sz w:val="24"/>
                <w:szCs w:val="24"/>
              </w:rPr>
            </w:pPr>
          </w:p>
        </w:tc>
        <w:tc>
          <w:tcPr>
            <w:tcW w:w="2340" w:type="dxa"/>
          </w:tcPr>
          <w:p w:rsidR="00175E62" w:rsidRPr="0085212B" w:rsidRDefault="00175E62" w:rsidP="00ED0C65">
            <w:pPr>
              <w:pStyle w:val="afb"/>
              <w:spacing w:before="0" w:after="0" w:line="276" w:lineRule="auto"/>
              <w:rPr>
                <w:szCs w:val="24"/>
              </w:rPr>
            </w:pPr>
          </w:p>
        </w:tc>
        <w:tc>
          <w:tcPr>
            <w:tcW w:w="2160" w:type="dxa"/>
          </w:tcPr>
          <w:p w:rsidR="00175E62" w:rsidRPr="0085212B" w:rsidRDefault="00175E62" w:rsidP="00ED0C65">
            <w:pPr>
              <w:pStyle w:val="afb"/>
              <w:spacing w:before="0" w:after="0" w:line="276" w:lineRule="auto"/>
              <w:rPr>
                <w:szCs w:val="24"/>
              </w:rPr>
            </w:pPr>
          </w:p>
        </w:tc>
        <w:tc>
          <w:tcPr>
            <w:tcW w:w="180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175E62" w:rsidP="00ED0C65">
            <w:pPr>
              <w:pStyle w:val="afb"/>
              <w:spacing w:before="0" w:after="0" w:line="276" w:lineRule="auto"/>
              <w:rPr>
                <w:szCs w:val="24"/>
              </w:rPr>
            </w:pPr>
          </w:p>
        </w:tc>
      </w:tr>
      <w:tr w:rsidR="00175E62" w:rsidRPr="0085212B" w:rsidTr="00022559">
        <w:trPr>
          <w:cantSplit/>
        </w:trPr>
        <w:tc>
          <w:tcPr>
            <w:tcW w:w="7020" w:type="dxa"/>
            <w:gridSpan w:val="4"/>
          </w:tcPr>
          <w:p w:rsidR="00175E62" w:rsidRPr="0085212B" w:rsidRDefault="00175E62" w:rsidP="00ED0C65">
            <w:pPr>
              <w:pStyle w:val="afb"/>
              <w:spacing w:before="0" w:after="0" w:line="276" w:lineRule="auto"/>
              <w:rPr>
                <w:szCs w:val="24"/>
              </w:rPr>
            </w:pPr>
            <w:r w:rsidRPr="0085212B">
              <w:rPr>
                <w:b/>
                <w:szCs w:val="24"/>
              </w:rPr>
              <w:t>ИТОГО за целый 201</w:t>
            </w:r>
            <w:r w:rsidR="00ED0C65" w:rsidRPr="0085212B">
              <w:rPr>
                <w:b/>
                <w:szCs w:val="24"/>
              </w:rPr>
              <w:t>5</w:t>
            </w:r>
            <w:r w:rsidRPr="0085212B">
              <w:rPr>
                <w:b/>
                <w:szCs w:val="24"/>
              </w:rPr>
              <w:t xml:space="preserve"> год</w:t>
            </w:r>
          </w:p>
        </w:tc>
        <w:tc>
          <w:tcPr>
            <w:tcW w:w="1440" w:type="dxa"/>
          </w:tcPr>
          <w:p w:rsidR="00175E62" w:rsidRPr="0085212B" w:rsidRDefault="00175E62" w:rsidP="00ED0C65">
            <w:pPr>
              <w:pStyle w:val="afb"/>
              <w:spacing w:before="0" w:after="0" w:line="276" w:lineRule="auto"/>
              <w:rPr>
                <w:szCs w:val="24"/>
              </w:rPr>
            </w:pPr>
          </w:p>
        </w:tc>
        <w:tc>
          <w:tcPr>
            <w:tcW w:w="1440" w:type="dxa"/>
          </w:tcPr>
          <w:p w:rsidR="00175E62" w:rsidRPr="0085212B" w:rsidRDefault="00EB1D97" w:rsidP="00ED0C65">
            <w:pPr>
              <w:pStyle w:val="afb"/>
              <w:spacing w:before="0" w:after="0" w:line="276" w:lineRule="auto"/>
              <w:jc w:val="center"/>
              <w:rPr>
                <w:szCs w:val="24"/>
              </w:rPr>
            </w:pPr>
            <w:r w:rsidRPr="0085212B">
              <w:rPr>
                <w:szCs w:val="24"/>
              </w:rPr>
              <w:t>отзывы</w:t>
            </w:r>
          </w:p>
        </w:tc>
      </w:tr>
    </w:tbl>
    <w:p w:rsidR="005838AC" w:rsidRPr="0085212B" w:rsidRDefault="005838AC" w:rsidP="00ED0C65">
      <w:pPr>
        <w:spacing w:line="276" w:lineRule="auto"/>
        <w:ind w:firstLine="0"/>
        <w:rPr>
          <w:i/>
          <w:sz w:val="24"/>
          <w:szCs w:val="24"/>
        </w:rPr>
      </w:pPr>
      <w:r w:rsidRPr="0085212B">
        <w:rPr>
          <w:i/>
          <w:sz w:val="24"/>
          <w:szCs w:val="24"/>
        </w:rPr>
        <w:t xml:space="preserve">*приветствуется предоставление информации за последние 8 </w:t>
      </w:r>
      <w:r w:rsidR="00D25917" w:rsidRPr="0085212B">
        <w:rPr>
          <w:i/>
          <w:sz w:val="24"/>
          <w:szCs w:val="24"/>
        </w:rPr>
        <w:t xml:space="preserve">(восемь) </w:t>
      </w:r>
      <w:r w:rsidRPr="0085212B">
        <w:rPr>
          <w:i/>
          <w:sz w:val="24"/>
          <w:szCs w:val="24"/>
        </w:rPr>
        <w:t>лет.</w:t>
      </w:r>
    </w:p>
    <w:p w:rsidR="00D25917" w:rsidRPr="0085212B" w:rsidRDefault="00EF1DD6" w:rsidP="00ED0C65">
      <w:pPr>
        <w:spacing w:line="276" w:lineRule="auto"/>
        <w:ind w:firstLine="0"/>
        <w:rPr>
          <w:color w:val="FF0000"/>
          <w:sz w:val="24"/>
          <w:szCs w:val="24"/>
        </w:rPr>
      </w:pPr>
      <w:r w:rsidRPr="0085212B">
        <w:rPr>
          <w:sz w:val="24"/>
          <w:szCs w:val="24"/>
        </w:rPr>
        <w:t>Заказчик рекомендует Участникам приложить оригиналы или копии отзывов об их работе, данные контрагентами</w:t>
      </w:r>
      <w:r w:rsidRPr="0085212B">
        <w:rPr>
          <w:color w:val="FF0000"/>
          <w:sz w:val="24"/>
          <w:szCs w:val="24"/>
        </w:rPr>
        <w:t>.</w:t>
      </w:r>
    </w:p>
    <w:p w:rsidR="00EF1DD6" w:rsidRPr="0085212B" w:rsidRDefault="00EF1DD6" w:rsidP="00ED0C65">
      <w:pPr>
        <w:spacing w:line="276" w:lineRule="auto"/>
        <w:rPr>
          <w:sz w:val="24"/>
          <w:szCs w:val="24"/>
        </w:rPr>
      </w:pPr>
      <w:r w:rsidRPr="0085212B">
        <w:rPr>
          <w:sz w:val="24"/>
          <w:szCs w:val="24"/>
        </w:rPr>
        <w:t>___________________________________</w:t>
      </w:r>
      <w:r w:rsidR="00E92BB7" w:rsidRPr="0085212B">
        <w:rPr>
          <w:sz w:val="24"/>
          <w:szCs w:val="24"/>
        </w:rPr>
        <w:t>______________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(подпись, М.П.)</w:t>
      </w:r>
    </w:p>
    <w:p w:rsidR="00EF1DD6" w:rsidRPr="0085212B" w:rsidRDefault="00EF1DD6" w:rsidP="00ED0C65">
      <w:pPr>
        <w:spacing w:line="276" w:lineRule="auto"/>
        <w:rPr>
          <w:sz w:val="24"/>
          <w:szCs w:val="24"/>
        </w:rPr>
      </w:pPr>
      <w:r w:rsidRPr="0085212B">
        <w:rPr>
          <w:sz w:val="24"/>
          <w:szCs w:val="24"/>
        </w:rPr>
        <w:t>____________________________________</w:t>
      </w:r>
      <w:r w:rsidR="00E92BB7" w:rsidRPr="0085212B">
        <w:rPr>
          <w:sz w:val="24"/>
          <w:szCs w:val="24"/>
        </w:rPr>
        <w:t>_____________</w:t>
      </w:r>
    </w:p>
    <w:p w:rsidR="00EF1DD6" w:rsidRPr="0085212B" w:rsidRDefault="00EF1DD6" w:rsidP="00ED0C65">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D25917" w:rsidRPr="0085212B" w:rsidRDefault="00D25917"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616AA2" w:rsidRPr="0085212B" w:rsidRDefault="00616AA2" w:rsidP="00ED0C65">
      <w:pPr>
        <w:spacing w:line="276" w:lineRule="auto"/>
        <w:ind w:right="3684"/>
        <w:jc w:val="center"/>
        <w:rPr>
          <w:b/>
          <w:sz w:val="24"/>
          <w:szCs w:val="24"/>
        </w:rPr>
      </w:pPr>
    </w:p>
    <w:p w:rsidR="009059C7" w:rsidRPr="0085212B" w:rsidRDefault="009059C7" w:rsidP="00ED0C65">
      <w:pPr>
        <w:spacing w:line="276" w:lineRule="auto"/>
        <w:ind w:right="3684"/>
        <w:jc w:val="center"/>
        <w:rPr>
          <w:b/>
          <w:sz w:val="24"/>
          <w:szCs w:val="24"/>
        </w:rPr>
      </w:pPr>
    </w:p>
    <w:p w:rsidR="00480C9C" w:rsidRPr="0085212B"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bookmarkStart w:id="63" w:name="_Toc207796007"/>
      <w:bookmarkStart w:id="64" w:name="_Toc423378617"/>
      <w:bookmarkStart w:id="65" w:name="_Toc423421120"/>
    </w:p>
    <w:p w:rsidR="00E044C1" w:rsidRPr="0085212B" w:rsidRDefault="00EF1DD6" w:rsidP="003A53F8">
      <w:pPr>
        <w:pStyle w:val="a4"/>
        <w:spacing w:line="276" w:lineRule="auto"/>
        <w:ind w:left="1134"/>
        <w:rPr>
          <w:b/>
          <w:sz w:val="24"/>
          <w:szCs w:val="24"/>
        </w:rPr>
      </w:pPr>
      <w:r w:rsidRPr="0085212B">
        <w:rPr>
          <w:b/>
          <w:sz w:val="24"/>
          <w:szCs w:val="24"/>
        </w:rPr>
        <w:lastRenderedPageBreak/>
        <w:t>Инструкции по заполнению</w:t>
      </w:r>
      <w:bookmarkEnd w:id="63"/>
      <w:bookmarkEnd w:id="64"/>
      <w:bookmarkEnd w:id="65"/>
    </w:p>
    <w:p w:rsidR="00ED0C65" w:rsidRPr="0085212B" w:rsidRDefault="00ED0C65" w:rsidP="0024383F">
      <w:pPr>
        <w:pStyle w:val="a4"/>
        <w:numPr>
          <w:ilvl w:val="0"/>
          <w:numId w:val="0"/>
        </w:numPr>
        <w:spacing w:line="276" w:lineRule="auto"/>
        <w:ind w:left="1134" w:hanging="1134"/>
        <w:rPr>
          <w:b/>
          <w:sz w:val="24"/>
          <w:szCs w:val="24"/>
        </w:rPr>
      </w:pPr>
    </w:p>
    <w:p w:rsidR="00E044C1" w:rsidRPr="0085212B" w:rsidRDefault="00EF1DD6" w:rsidP="003A53F8">
      <w:pPr>
        <w:pStyle w:val="a5"/>
        <w:rPr>
          <w:sz w:val="24"/>
          <w:szCs w:val="24"/>
        </w:rPr>
      </w:pPr>
      <w:r w:rsidRPr="0085212B">
        <w:rPr>
          <w:sz w:val="24"/>
          <w:szCs w:val="24"/>
        </w:rPr>
        <w:t>Участник указывает дату и номер Предложения в соответствии с письмом о подаче оферты (</w:t>
      </w:r>
      <w:r w:rsidR="00ED0C65" w:rsidRPr="0085212B">
        <w:rPr>
          <w:sz w:val="24"/>
          <w:szCs w:val="24"/>
        </w:rPr>
        <w:t>форма 1</w:t>
      </w:r>
      <w:r w:rsidRPr="0085212B">
        <w:rPr>
          <w:sz w:val="24"/>
          <w:szCs w:val="24"/>
        </w:rPr>
        <w:t>).</w:t>
      </w:r>
    </w:p>
    <w:p w:rsidR="00E044C1" w:rsidRPr="0085212B" w:rsidRDefault="00EF1DD6" w:rsidP="003A53F8">
      <w:pPr>
        <w:pStyle w:val="a5"/>
        <w:rPr>
          <w:sz w:val="24"/>
          <w:szCs w:val="24"/>
        </w:rPr>
      </w:pPr>
      <w:r w:rsidRPr="0085212B">
        <w:rPr>
          <w:sz w:val="24"/>
          <w:szCs w:val="24"/>
        </w:rPr>
        <w:t>Участник указывает свое фирменное наименование (в т.ч. организационно-правовую форму) и адрес</w:t>
      </w:r>
      <w:r w:rsidR="00FB6FE1" w:rsidRPr="0085212B">
        <w:rPr>
          <w:sz w:val="24"/>
          <w:szCs w:val="24"/>
        </w:rPr>
        <w:t xml:space="preserve"> согласно ЕГРЮЛ</w:t>
      </w:r>
      <w:r w:rsidRPr="0085212B">
        <w:rPr>
          <w:sz w:val="24"/>
          <w:szCs w:val="24"/>
        </w:rPr>
        <w:t>.</w:t>
      </w:r>
    </w:p>
    <w:p w:rsidR="00E044C1" w:rsidRPr="0085212B" w:rsidRDefault="00EF1DD6" w:rsidP="003A53F8">
      <w:pPr>
        <w:pStyle w:val="a5"/>
        <w:rPr>
          <w:sz w:val="24"/>
          <w:szCs w:val="24"/>
        </w:rPr>
      </w:pPr>
      <w:r w:rsidRPr="0085212B">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85212B">
        <w:rPr>
          <w:sz w:val="24"/>
          <w:szCs w:val="24"/>
        </w:rPr>
        <w:t>Технического задания</w:t>
      </w:r>
      <w:r w:rsidR="008B6A20" w:rsidRPr="0085212B">
        <w:rPr>
          <w:sz w:val="24"/>
          <w:szCs w:val="24"/>
        </w:rPr>
        <w:t xml:space="preserve"> (Раздел 6)</w:t>
      </w:r>
      <w:r w:rsidR="00D25917" w:rsidRPr="0085212B">
        <w:rPr>
          <w:sz w:val="24"/>
          <w:szCs w:val="24"/>
        </w:rPr>
        <w:t xml:space="preserve"> и проекта Договора </w:t>
      </w:r>
      <w:r w:rsidR="008B6A20" w:rsidRPr="0085212B">
        <w:rPr>
          <w:sz w:val="24"/>
          <w:szCs w:val="24"/>
        </w:rPr>
        <w:t>(</w:t>
      </w:r>
      <w:r w:rsidR="00D25917" w:rsidRPr="0085212B">
        <w:rPr>
          <w:sz w:val="24"/>
          <w:szCs w:val="24"/>
        </w:rPr>
        <w:t xml:space="preserve">Раздел </w:t>
      </w:r>
      <w:r w:rsidR="00ED0C65" w:rsidRPr="0085212B">
        <w:rPr>
          <w:sz w:val="24"/>
          <w:szCs w:val="24"/>
        </w:rPr>
        <w:t>5</w:t>
      </w:r>
      <w:r w:rsidR="008B6A20" w:rsidRPr="0085212B">
        <w:rPr>
          <w:sz w:val="24"/>
          <w:szCs w:val="24"/>
        </w:rPr>
        <w:t>)</w:t>
      </w:r>
      <w:r w:rsidRPr="0085212B">
        <w:rPr>
          <w:sz w:val="24"/>
          <w:szCs w:val="24"/>
        </w:rPr>
        <w:t>.</w:t>
      </w:r>
    </w:p>
    <w:p w:rsidR="00E044C1" w:rsidRPr="0085212B" w:rsidRDefault="00EF1DD6" w:rsidP="003A53F8">
      <w:pPr>
        <w:pStyle w:val="a5"/>
        <w:rPr>
          <w:sz w:val="24"/>
          <w:szCs w:val="24"/>
        </w:rPr>
      </w:pPr>
      <w:r w:rsidRPr="0085212B">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85212B" w:rsidRDefault="00EF1DD6" w:rsidP="003A53F8">
      <w:pPr>
        <w:pStyle w:val="a5"/>
        <w:rPr>
          <w:sz w:val="24"/>
          <w:szCs w:val="24"/>
        </w:rPr>
      </w:pPr>
      <w:r w:rsidRPr="0085212B">
        <w:rPr>
          <w:sz w:val="24"/>
          <w:szCs w:val="24"/>
        </w:rPr>
        <w:t>Участник может включать и незавершенные договоры, обязательно отмечая данный факт.</w:t>
      </w:r>
    </w:p>
    <w:p w:rsidR="00EF1DD6" w:rsidRPr="0085212B" w:rsidRDefault="00EF1DD6" w:rsidP="000111C1">
      <w:pPr>
        <w:tabs>
          <w:tab w:val="left" w:pos="851"/>
          <w:tab w:val="center" w:pos="1134"/>
        </w:tabs>
        <w:spacing w:line="240" w:lineRule="auto"/>
        <w:ind w:firstLine="0"/>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4747FE" w:rsidRPr="0085212B" w:rsidRDefault="004747FE"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B12C01" w:rsidRPr="0085212B" w:rsidRDefault="00B12C01" w:rsidP="00E50CBB">
      <w:pPr>
        <w:tabs>
          <w:tab w:val="left" w:pos="851"/>
          <w:tab w:val="center"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66" w:name="_Ref209512344"/>
      <w:bookmarkStart w:id="67" w:name="_Toc428967884"/>
      <w:r w:rsidRPr="0085212B">
        <w:rPr>
          <w:sz w:val="24"/>
          <w:szCs w:val="24"/>
        </w:rPr>
        <w:lastRenderedPageBreak/>
        <w:t xml:space="preserve">Справка о материально-технических ресурсах (форма </w:t>
      </w:r>
      <w:r w:rsidR="00537601" w:rsidRPr="0085212B">
        <w:rPr>
          <w:sz w:val="24"/>
          <w:szCs w:val="24"/>
        </w:rPr>
        <w:t>7</w:t>
      </w:r>
      <w:r w:rsidRPr="0085212B">
        <w:rPr>
          <w:sz w:val="24"/>
          <w:szCs w:val="24"/>
        </w:rPr>
        <w:t>)</w:t>
      </w:r>
      <w:bookmarkEnd w:id="60"/>
      <w:bookmarkEnd w:id="61"/>
      <w:bookmarkEnd w:id="62"/>
      <w:bookmarkEnd w:id="66"/>
      <w:bookmarkEnd w:id="67"/>
    </w:p>
    <w:p w:rsidR="00E044C1" w:rsidRPr="0085212B" w:rsidRDefault="009B5F20" w:rsidP="003A53F8">
      <w:pPr>
        <w:pStyle w:val="a4"/>
        <w:ind w:left="709" w:hanging="709"/>
        <w:rPr>
          <w:sz w:val="24"/>
          <w:szCs w:val="24"/>
        </w:rPr>
      </w:pPr>
      <w:r w:rsidRPr="0085212B">
        <w:rPr>
          <w:sz w:val="24"/>
          <w:szCs w:val="24"/>
        </w:rPr>
        <w:t xml:space="preserve"> </w:t>
      </w:r>
      <w:r w:rsidR="00B620AF" w:rsidRPr="0085212B">
        <w:rPr>
          <w:sz w:val="24"/>
          <w:szCs w:val="24"/>
        </w:rPr>
        <w:t>Форма Справки о материально-технических ресурсах</w:t>
      </w:r>
    </w:p>
    <w:p w:rsidR="00B620AF" w:rsidRPr="0085212B"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320F2">
      <w:pPr>
        <w:spacing w:line="240" w:lineRule="auto"/>
        <w:ind w:firstLine="0"/>
        <w:jc w:val="left"/>
        <w:rPr>
          <w:sz w:val="24"/>
          <w:szCs w:val="24"/>
        </w:rPr>
      </w:pPr>
    </w:p>
    <w:p w:rsidR="00B620AF" w:rsidRPr="0085212B" w:rsidRDefault="00B620AF" w:rsidP="00B320F2">
      <w:pPr>
        <w:spacing w:line="240" w:lineRule="auto"/>
        <w:ind w:firstLine="0"/>
        <w:jc w:val="left"/>
        <w:rPr>
          <w:sz w:val="24"/>
          <w:szCs w:val="24"/>
        </w:rPr>
      </w:pPr>
      <w:r w:rsidRPr="0085212B">
        <w:rPr>
          <w:sz w:val="24"/>
          <w:szCs w:val="24"/>
        </w:rPr>
        <w:t xml:space="preserve">Приложение </w:t>
      </w:r>
      <w:r w:rsidR="00C71562" w:rsidRPr="0085212B">
        <w:rPr>
          <w:sz w:val="24"/>
          <w:szCs w:val="24"/>
        </w:rPr>
        <w:t>7</w:t>
      </w:r>
      <w:r w:rsidRPr="0085212B">
        <w:rPr>
          <w:sz w:val="24"/>
          <w:szCs w:val="24"/>
        </w:rPr>
        <w:t xml:space="preserve"> к письму о подаче оферты</w:t>
      </w:r>
      <w:r w:rsidRPr="0085212B">
        <w:rPr>
          <w:sz w:val="24"/>
          <w:szCs w:val="24"/>
        </w:rPr>
        <w:br/>
        <w:t>от «____»_____________ г. №__________</w:t>
      </w:r>
    </w:p>
    <w:p w:rsidR="00B620AF" w:rsidRPr="0085212B" w:rsidRDefault="00B620AF" w:rsidP="00B320F2">
      <w:pPr>
        <w:spacing w:line="240" w:lineRule="auto"/>
        <w:rPr>
          <w:sz w:val="24"/>
          <w:szCs w:val="24"/>
        </w:rPr>
      </w:pPr>
    </w:p>
    <w:p w:rsidR="00B620AF" w:rsidRPr="0085212B" w:rsidRDefault="00B620AF" w:rsidP="00B320F2">
      <w:pPr>
        <w:suppressAutoHyphens/>
        <w:spacing w:line="240" w:lineRule="auto"/>
        <w:ind w:firstLine="0"/>
        <w:jc w:val="center"/>
        <w:rPr>
          <w:b/>
          <w:sz w:val="24"/>
          <w:szCs w:val="24"/>
        </w:rPr>
      </w:pPr>
      <w:r w:rsidRPr="0085212B">
        <w:rPr>
          <w:b/>
          <w:sz w:val="24"/>
          <w:szCs w:val="24"/>
        </w:rPr>
        <w:t>Справка о материально-технических ресурсах</w:t>
      </w:r>
    </w:p>
    <w:p w:rsidR="00B620AF" w:rsidRPr="0085212B" w:rsidRDefault="00B620AF" w:rsidP="00B320F2">
      <w:pPr>
        <w:spacing w:line="240" w:lineRule="auto"/>
        <w:rPr>
          <w:sz w:val="24"/>
          <w:szCs w:val="24"/>
        </w:rPr>
      </w:pPr>
    </w:p>
    <w:p w:rsidR="00B620AF" w:rsidRPr="0085212B" w:rsidRDefault="00B620AF" w:rsidP="00B320F2">
      <w:pPr>
        <w:spacing w:line="240"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85212B" w:rsidTr="002A7CD2">
        <w:trPr>
          <w:cantSplit/>
          <w:trHeight w:val="530"/>
        </w:trPr>
        <w:tc>
          <w:tcPr>
            <w:tcW w:w="720" w:type="dxa"/>
          </w:tcPr>
          <w:p w:rsidR="002B7F13" w:rsidRPr="0085212B" w:rsidRDefault="002B7F13" w:rsidP="00B320F2">
            <w:pPr>
              <w:pStyle w:val="af8"/>
              <w:spacing w:before="0" w:after="0"/>
              <w:rPr>
                <w:sz w:val="24"/>
                <w:szCs w:val="24"/>
              </w:rPr>
            </w:pPr>
            <w:r w:rsidRPr="0085212B">
              <w:rPr>
                <w:sz w:val="24"/>
                <w:szCs w:val="24"/>
              </w:rPr>
              <w:t>№</w:t>
            </w:r>
          </w:p>
          <w:p w:rsidR="002B7F13" w:rsidRPr="0085212B" w:rsidRDefault="002B7F13" w:rsidP="00B320F2">
            <w:pPr>
              <w:pStyle w:val="af8"/>
              <w:spacing w:before="0" w:after="0"/>
              <w:rPr>
                <w:sz w:val="24"/>
                <w:szCs w:val="24"/>
              </w:rPr>
            </w:pPr>
            <w:r w:rsidRPr="0085212B">
              <w:rPr>
                <w:sz w:val="24"/>
                <w:szCs w:val="24"/>
              </w:rPr>
              <w:t>п/п</w:t>
            </w:r>
          </w:p>
        </w:tc>
        <w:tc>
          <w:tcPr>
            <w:tcW w:w="2115" w:type="dxa"/>
          </w:tcPr>
          <w:p w:rsidR="002B7F13" w:rsidRPr="0085212B" w:rsidRDefault="002B7F13" w:rsidP="00B320F2">
            <w:pPr>
              <w:pStyle w:val="af8"/>
              <w:spacing w:before="0" w:after="0"/>
              <w:rPr>
                <w:sz w:val="24"/>
                <w:szCs w:val="24"/>
              </w:rPr>
            </w:pPr>
            <w:r w:rsidRPr="0085212B">
              <w:rPr>
                <w:sz w:val="24"/>
                <w:szCs w:val="24"/>
              </w:rPr>
              <w:t>Наименование</w:t>
            </w:r>
          </w:p>
          <w:p w:rsidR="002B7F13" w:rsidRPr="0085212B" w:rsidRDefault="002B7F13" w:rsidP="00B320F2">
            <w:pPr>
              <w:pStyle w:val="af8"/>
              <w:spacing w:before="0" w:after="0"/>
              <w:rPr>
                <w:i/>
                <w:sz w:val="24"/>
                <w:szCs w:val="24"/>
              </w:rPr>
            </w:pPr>
            <w:r w:rsidRPr="0085212B">
              <w:rPr>
                <w:i/>
                <w:sz w:val="24"/>
                <w:szCs w:val="24"/>
              </w:rPr>
              <w:t>(изготовитель, марка, год выпуска)</w:t>
            </w:r>
          </w:p>
        </w:tc>
        <w:tc>
          <w:tcPr>
            <w:tcW w:w="709" w:type="dxa"/>
          </w:tcPr>
          <w:p w:rsidR="002B7F13" w:rsidRPr="0085212B" w:rsidRDefault="002B7F13" w:rsidP="002B7F13">
            <w:pPr>
              <w:pStyle w:val="af8"/>
              <w:spacing w:before="0" w:after="0"/>
              <w:rPr>
                <w:sz w:val="24"/>
                <w:szCs w:val="24"/>
              </w:rPr>
            </w:pPr>
            <w:r w:rsidRPr="0085212B">
              <w:rPr>
                <w:sz w:val="24"/>
                <w:szCs w:val="24"/>
              </w:rPr>
              <w:t>Кол-во</w:t>
            </w:r>
          </w:p>
        </w:tc>
        <w:tc>
          <w:tcPr>
            <w:tcW w:w="1701" w:type="dxa"/>
          </w:tcPr>
          <w:p w:rsidR="002B7F13" w:rsidRPr="0085212B" w:rsidRDefault="002B7F13" w:rsidP="002B7F13">
            <w:pPr>
              <w:pStyle w:val="af8"/>
              <w:spacing w:before="0" w:after="0"/>
              <w:rPr>
                <w:sz w:val="24"/>
                <w:szCs w:val="24"/>
              </w:rPr>
            </w:pPr>
            <w:r w:rsidRPr="0085212B">
              <w:rPr>
                <w:sz w:val="24"/>
                <w:szCs w:val="24"/>
              </w:rPr>
              <w:t xml:space="preserve">Право собственности или иное право </w:t>
            </w:r>
            <w:r w:rsidRPr="0085212B">
              <w:rPr>
                <w:i/>
                <w:sz w:val="24"/>
                <w:szCs w:val="24"/>
              </w:rPr>
              <w:t>(собственное, аренда, лизинг)</w:t>
            </w:r>
          </w:p>
        </w:tc>
        <w:tc>
          <w:tcPr>
            <w:tcW w:w="2552" w:type="dxa"/>
          </w:tcPr>
          <w:p w:rsidR="002B7F13" w:rsidRPr="0085212B" w:rsidRDefault="002A7CD2" w:rsidP="00B320F2">
            <w:pPr>
              <w:pStyle w:val="af8"/>
              <w:spacing w:before="0" w:after="0"/>
              <w:rPr>
                <w:i/>
                <w:sz w:val="24"/>
                <w:szCs w:val="24"/>
              </w:rPr>
            </w:pPr>
            <w:r w:rsidRPr="0085212B">
              <w:rPr>
                <w:sz w:val="24"/>
                <w:szCs w:val="24"/>
              </w:rPr>
              <w:t>Состояние (указать год выпуска) и местонахождение п</w:t>
            </w:r>
            <w:r w:rsidR="002B7F13" w:rsidRPr="0085212B">
              <w:rPr>
                <w:sz w:val="24"/>
                <w:szCs w:val="24"/>
              </w:rPr>
              <w:t xml:space="preserve">редназначение </w:t>
            </w:r>
            <w:r w:rsidR="002B7F13"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c>
          <w:tcPr>
            <w:tcW w:w="2358" w:type="dxa"/>
          </w:tcPr>
          <w:p w:rsidR="002A7CD2" w:rsidRPr="0085212B" w:rsidRDefault="002A7CD2" w:rsidP="002A7CD2">
            <w:pPr>
              <w:pStyle w:val="af8"/>
              <w:spacing w:before="0" w:after="0"/>
              <w:rPr>
                <w:i/>
                <w:sz w:val="24"/>
                <w:szCs w:val="24"/>
              </w:rPr>
            </w:pPr>
            <w:r w:rsidRPr="0085212B">
              <w:rPr>
                <w:sz w:val="24"/>
                <w:szCs w:val="24"/>
              </w:rPr>
              <w:t xml:space="preserve">Предназначение </w:t>
            </w:r>
            <w:r w:rsidRPr="0085212B">
              <w:rPr>
                <w:i/>
                <w:sz w:val="24"/>
                <w:szCs w:val="24"/>
              </w:rPr>
              <w:t>(с точки зрения выполнения Договора)</w:t>
            </w:r>
          </w:p>
          <w:p w:rsidR="002B7F13" w:rsidRPr="0085212B" w:rsidRDefault="002B7F13" w:rsidP="00B320F2">
            <w:pPr>
              <w:pStyle w:val="af8"/>
              <w:spacing w:before="0" w:after="0"/>
              <w:rPr>
                <w:sz w:val="24"/>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87358E">
            <w:pPr>
              <w:numPr>
                <w:ilvl w:val="0"/>
                <w:numId w:val="7"/>
              </w:numPr>
              <w:spacing w:line="240" w:lineRule="auto"/>
              <w:rPr>
                <w:sz w:val="24"/>
                <w:szCs w:val="24"/>
              </w:rPr>
            </w:pP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r w:rsidR="002B7F13" w:rsidRPr="0085212B" w:rsidTr="002A7CD2">
        <w:trPr>
          <w:cantSplit/>
        </w:trPr>
        <w:tc>
          <w:tcPr>
            <w:tcW w:w="720" w:type="dxa"/>
          </w:tcPr>
          <w:p w:rsidR="002B7F13" w:rsidRPr="0085212B" w:rsidRDefault="002B7F13" w:rsidP="00B320F2">
            <w:pPr>
              <w:pStyle w:val="afb"/>
              <w:spacing w:before="0" w:after="0"/>
              <w:rPr>
                <w:szCs w:val="24"/>
              </w:rPr>
            </w:pPr>
            <w:r w:rsidRPr="0085212B">
              <w:rPr>
                <w:szCs w:val="24"/>
              </w:rPr>
              <w:t>…</w:t>
            </w:r>
          </w:p>
        </w:tc>
        <w:tc>
          <w:tcPr>
            <w:tcW w:w="2115" w:type="dxa"/>
          </w:tcPr>
          <w:p w:rsidR="002B7F13" w:rsidRPr="0085212B" w:rsidRDefault="002B7F13" w:rsidP="00B320F2">
            <w:pPr>
              <w:pStyle w:val="afb"/>
              <w:spacing w:before="0" w:after="0"/>
              <w:rPr>
                <w:szCs w:val="24"/>
              </w:rPr>
            </w:pPr>
          </w:p>
        </w:tc>
        <w:tc>
          <w:tcPr>
            <w:tcW w:w="709" w:type="dxa"/>
          </w:tcPr>
          <w:p w:rsidR="002B7F13" w:rsidRPr="0085212B" w:rsidRDefault="002B7F13" w:rsidP="00B320F2">
            <w:pPr>
              <w:pStyle w:val="afb"/>
              <w:spacing w:before="0" w:after="0"/>
              <w:rPr>
                <w:szCs w:val="24"/>
              </w:rPr>
            </w:pPr>
          </w:p>
        </w:tc>
        <w:tc>
          <w:tcPr>
            <w:tcW w:w="1701" w:type="dxa"/>
          </w:tcPr>
          <w:p w:rsidR="002B7F13" w:rsidRPr="0085212B" w:rsidRDefault="002B7F13" w:rsidP="00B320F2">
            <w:pPr>
              <w:pStyle w:val="afb"/>
              <w:spacing w:before="0" w:after="0"/>
              <w:rPr>
                <w:szCs w:val="24"/>
              </w:rPr>
            </w:pPr>
          </w:p>
        </w:tc>
        <w:tc>
          <w:tcPr>
            <w:tcW w:w="2552" w:type="dxa"/>
          </w:tcPr>
          <w:p w:rsidR="002B7F13" w:rsidRPr="0085212B" w:rsidRDefault="002B7F13" w:rsidP="00B320F2">
            <w:pPr>
              <w:pStyle w:val="afb"/>
              <w:spacing w:before="0" w:after="0"/>
              <w:rPr>
                <w:szCs w:val="24"/>
              </w:rPr>
            </w:pPr>
          </w:p>
        </w:tc>
        <w:tc>
          <w:tcPr>
            <w:tcW w:w="2358" w:type="dxa"/>
          </w:tcPr>
          <w:p w:rsidR="002B7F13" w:rsidRPr="0085212B" w:rsidRDefault="002B7F13" w:rsidP="00B320F2">
            <w:pPr>
              <w:pStyle w:val="afb"/>
              <w:spacing w:before="0" w:after="0"/>
              <w:rPr>
                <w:szCs w:val="24"/>
              </w:rPr>
            </w:pPr>
          </w:p>
        </w:tc>
      </w:tr>
    </w:tbl>
    <w:p w:rsidR="00B620AF" w:rsidRPr="0085212B" w:rsidRDefault="00B620AF" w:rsidP="00B320F2">
      <w:pPr>
        <w:spacing w:line="240" w:lineRule="auto"/>
        <w:rPr>
          <w:sz w:val="24"/>
          <w:szCs w:val="24"/>
        </w:rPr>
      </w:pP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320F2">
      <w:pPr>
        <w:spacing w:line="240"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320F2">
      <w:pPr>
        <w:spacing w:line="240"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B620AF" w:rsidRPr="0085212B" w:rsidRDefault="00B620AF"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4747FE" w:rsidRPr="0085212B" w:rsidRDefault="004747FE"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12C01" w:rsidRPr="0085212B" w:rsidRDefault="00B12C01" w:rsidP="00B320F2">
      <w:pPr>
        <w:keepNext/>
        <w:spacing w:line="240" w:lineRule="auto"/>
        <w:rPr>
          <w:b/>
          <w:sz w:val="24"/>
          <w:szCs w:val="24"/>
        </w:rPr>
      </w:pPr>
    </w:p>
    <w:p w:rsidR="00B620AF" w:rsidRPr="0085212B"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85212B">
        <w:rPr>
          <w:b/>
          <w:color w:val="000000"/>
          <w:spacing w:val="36"/>
          <w:sz w:val="24"/>
          <w:szCs w:val="24"/>
        </w:rPr>
        <w:t>конец формы</w:t>
      </w:r>
    </w:p>
    <w:p w:rsidR="00480C9C" w:rsidRPr="0085212B" w:rsidRDefault="00480C9C">
      <w:pPr>
        <w:spacing w:line="240" w:lineRule="auto"/>
        <w:ind w:firstLine="0"/>
        <w:jc w:val="left"/>
        <w:rPr>
          <w:rFonts w:eastAsia="Calibri"/>
          <w:snapToGrid/>
          <w:sz w:val="24"/>
          <w:szCs w:val="24"/>
          <w:lang w:eastAsia="en-US"/>
        </w:rPr>
      </w:pPr>
      <w:bookmarkStart w:id="68" w:name="_Toc423378620"/>
      <w:bookmarkStart w:id="69" w:name="_Toc423421123"/>
      <w:r w:rsidRPr="0085212B">
        <w:rPr>
          <w:sz w:val="24"/>
          <w:szCs w:val="24"/>
        </w:rPr>
        <w:br w:type="page"/>
      </w:r>
    </w:p>
    <w:p w:rsidR="00E044C1" w:rsidRPr="0085212B" w:rsidRDefault="00B620AF" w:rsidP="003A53F8">
      <w:pPr>
        <w:pStyle w:val="a4"/>
        <w:ind w:left="1134"/>
        <w:rPr>
          <w:b/>
          <w:sz w:val="24"/>
          <w:szCs w:val="24"/>
        </w:rPr>
      </w:pPr>
      <w:r w:rsidRPr="0085212B">
        <w:rPr>
          <w:b/>
          <w:sz w:val="24"/>
          <w:szCs w:val="24"/>
        </w:rPr>
        <w:lastRenderedPageBreak/>
        <w:t>Инструкции по заполнению</w:t>
      </w:r>
      <w:bookmarkEnd w:id="68"/>
      <w:bookmarkEnd w:id="69"/>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85212B">
        <w:rPr>
          <w:sz w:val="24"/>
          <w:szCs w:val="24"/>
        </w:rPr>
        <w:t>, включая</w:t>
      </w:r>
      <w:r w:rsidRPr="0085212B">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85212B" w:rsidRDefault="00B620AF"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616AA2" w:rsidRPr="0085212B" w:rsidRDefault="00616AA2"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4747FE" w:rsidRPr="0085212B" w:rsidRDefault="004747FE" w:rsidP="00E50CBB">
      <w:pPr>
        <w:tabs>
          <w:tab w:val="left" w:pos="851"/>
          <w:tab w:val="left" w:pos="1134"/>
        </w:tabs>
        <w:spacing w:line="240" w:lineRule="auto"/>
        <w:ind w:left="851" w:hanging="851"/>
        <w:rPr>
          <w:sz w:val="24"/>
          <w:szCs w:val="24"/>
        </w:rPr>
      </w:pPr>
    </w:p>
    <w:p w:rsidR="00B12C01" w:rsidRPr="0085212B" w:rsidRDefault="00B12C01" w:rsidP="00E50CBB">
      <w:pPr>
        <w:tabs>
          <w:tab w:val="left" w:pos="851"/>
          <w:tab w:val="left" w:pos="1134"/>
        </w:tabs>
        <w:spacing w:line="240" w:lineRule="auto"/>
        <w:ind w:left="851" w:hanging="851"/>
        <w:rPr>
          <w:sz w:val="24"/>
          <w:szCs w:val="24"/>
        </w:rPr>
      </w:pPr>
    </w:p>
    <w:p w:rsidR="00E044C1" w:rsidRPr="0085212B"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85212B">
        <w:rPr>
          <w:sz w:val="24"/>
          <w:szCs w:val="24"/>
        </w:rPr>
        <w:lastRenderedPageBreak/>
        <w:t>Справка о кадровых ресурсах (форма</w:t>
      </w:r>
      <w:r w:rsidR="00B12C01" w:rsidRPr="0085212B">
        <w:rPr>
          <w:sz w:val="24"/>
          <w:szCs w:val="24"/>
        </w:rPr>
        <w:t xml:space="preserve"> </w:t>
      </w:r>
      <w:r w:rsidR="00537601" w:rsidRPr="0085212B">
        <w:rPr>
          <w:sz w:val="24"/>
          <w:szCs w:val="24"/>
        </w:rPr>
        <w:t>8</w:t>
      </w:r>
      <w:r w:rsidRPr="0085212B">
        <w:rPr>
          <w:sz w:val="24"/>
          <w:szCs w:val="24"/>
        </w:rPr>
        <w:t>)</w:t>
      </w:r>
      <w:bookmarkEnd w:id="70"/>
      <w:bookmarkEnd w:id="71"/>
      <w:bookmarkEnd w:id="72"/>
      <w:bookmarkEnd w:id="73"/>
    </w:p>
    <w:p w:rsidR="00E044C1" w:rsidRPr="0085212B" w:rsidRDefault="009B5F20" w:rsidP="003A53F8">
      <w:pPr>
        <w:pStyle w:val="a4"/>
        <w:spacing w:line="276" w:lineRule="auto"/>
        <w:ind w:left="709" w:hanging="709"/>
        <w:rPr>
          <w:b/>
          <w:sz w:val="24"/>
          <w:szCs w:val="24"/>
        </w:rPr>
      </w:pPr>
      <w:r w:rsidRPr="0085212B">
        <w:rPr>
          <w:sz w:val="24"/>
          <w:szCs w:val="24"/>
        </w:rPr>
        <w:t xml:space="preserve"> </w:t>
      </w:r>
      <w:r w:rsidR="0089186F" w:rsidRPr="0085212B">
        <w:rPr>
          <w:b/>
          <w:sz w:val="24"/>
          <w:szCs w:val="24"/>
        </w:rPr>
        <w:t>Форма Справки о кадровых ресурсах</w:t>
      </w:r>
    </w:p>
    <w:p w:rsidR="00B620AF" w:rsidRPr="0085212B"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B620AF" w:rsidRPr="0085212B" w:rsidRDefault="00B620AF" w:rsidP="00B12C01">
      <w:pPr>
        <w:spacing w:line="276" w:lineRule="auto"/>
        <w:ind w:firstLine="0"/>
        <w:jc w:val="left"/>
        <w:rPr>
          <w:sz w:val="24"/>
          <w:szCs w:val="24"/>
        </w:rPr>
      </w:pPr>
    </w:p>
    <w:p w:rsidR="00B620AF" w:rsidRPr="0085212B" w:rsidRDefault="00B620AF" w:rsidP="00B12C01">
      <w:pPr>
        <w:spacing w:line="276" w:lineRule="auto"/>
        <w:ind w:firstLine="0"/>
        <w:jc w:val="left"/>
        <w:rPr>
          <w:sz w:val="24"/>
          <w:szCs w:val="24"/>
        </w:rPr>
      </w:pPr>
      <w:r w:rsidRPr="0085212B">
        <w:rPr>
          <w:sz w:val="24"/>
          <w:szCs w:val="24"/>
        </w:rPr>
        <w:t xml:space="preserve">Приложение </w:t>
      </w:r>
      <w:r w:rsidR="00C71562" w:rsidRPr="0085212B">
        <w:rPr>
          <w:sz w:val="24"/>
          <w:szCs w:val="24"/>
        </w:rPr>
        <w:t>8</w:t>
      </w:r>
      <w:r w:rsidRPr="0085212B">
        <w:rPr>
          <w:sz w:val="24"/>
          <w:szCs w:val="24"/>
        </w:rPr>
        <w:t xml:space="preserve"> к письму о подаче оферты</w:t>
      </w:r>
      <w:r w:rsidRPr="0085212B">
        <w:rPr>
          <w:sz w:val="24"/>
          <w:szCs w:val="24"/>
        </w:rPr>
        <w:br/>
        <w:t>от «____»_____________ г. №__________</w:t>
      </w:r>
    </w:p>
    <w:p w:rsidR="00F25AAC" w:rsidRPr="0085212B" w:rsidRDefault="00F25AAC" w:rsidP="00B12C01">
      <w:pPr>
        <w:suppressAutoHyphens/>
        <w:spacing w:line="276" w:lineRule="auto"/>
        <w:ind w:firstLine="0"/>
        <w:jc w:val="center"/>
        <w:rPr>
          <w:b/>
          <w:sz w:val="24"/>
          <w:szCs w:val="24"/>
        </w:rPr>
      </w:pPr>
    </w:p>
    <w:p w:rsidR="00B620AF" w:rsidRPr="0085212B" w:rsidRDefault="00B620AF" w:rsidP="00B12C01">
      <w:pPr>
        <w:suppressAutoHyphens/>
        <w:spacing w:line="276" w:lineRule="auto"/>
        <w:ind w:firstLine="0"/>
        <w:jc w:val="center"/>
        <w:rPr>
          <w:b/>
          <w:sz w:val="24"/>
          <w:szCs w:val="24"/>
        </w:rPr>
      </w:pPr>
      <w:r w:rsidRPr="0085212B">
        <w:rPr>
          <w:b/>
          <w:sz w:val="24"/>
          <w:szCs w:val="24"/>
        </w:rPr>
        <w:t>Справка о кадровых ресурсах</w:t>
      </w:r>
    </w:p>
    <w:p w:rsidR="00B620AF" w:rsidRPr="0085212B" w:rsidRDefault="00B620AF" w:rsidP="00B12C01">
      <w:pPr>
        <w:spacing w:line="276" w:lineRule="auto"/>
        <w:ind w:firstLine="0"/>
        <w:rPr>
          <w:color w:val="000000"/>
          <w:sz w:val="24"/>
          <w:szCs w:val="24"/>
        </w:rPr>
      </w:pPr>
      <w:r w:rsidRPr="0085212B">
        <w:rPr>
          <w:color w:val="000000"/>
          <w:sz w:val="24"/>
          <w:szCs w:val="24"/>
        </w:rPr>
        <w:t>Наименование и адрес Участника: _________________________________</w:t>
      </w:r>
    </w:p>
    <w:p w:rsidR="00B620AF" w:rsidRPr="0085212B" w:rsidRDefault="00B12C01" w:rsidP="00B12C01">
      <w:pPr>
        <w:keepNext/>
        <w:suppressAutoHyphens/>
        <w:spacing w:line="276" w:lineRule="auto"/>
        <w:ind w:firstLine="0"/>
        <w:jc w:val="left"/>
        <w:rPr>
          <w:sz w:val="24"/>
          <w:szCs w:val="24"/>
        </w:rPr>
      </w:pPr>
      <w:r w:rsidRPr="0085212B">
        <w:rPr>
          <w:b/>
          <w:sz w:val="24"/>
          <w:szCs w:val="24"/>
        </w:rPr>
        <w:t xml:space="preserve">Таблица </w:t>
      </w:r>
      <w:r w:rsidR="00B620AF" w:rsidRPr="0085212B">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85212B" w:rsidTr="00B12C01">
        <w:trPr>
          <w:trHeight w:val="551"/>
        </w:trPr>
        <w:tc>
          <w:tcPr>
            <w:tcW w:w="695" w:type="dxa"/>
          </w:tcPr>
          <w:p w:rsidR="00B620AF" w:rsidRPr="0085212B" w:rsidRDefault="00B620AF" w:rsidP="00B12C01">
            <w:pPr>
              <w:pStyle w:val="af8"/>
              <w:spacing w:before="0" w:after="0" w:line="276" w:lineRule="auto"/>
              <w:rPr>
                <w:sz w:val="24"/>
                <w:szCs w:val="24"/>
              </w:rPr>
            </w:pPr>
            <w:r w:rsidRPr="0085212B">
              <w:rPr>
                <w:sz w:val="24"/>
                <w:szCs w:val="24"/>
              </w:rPr>
              <w:t>№</w:t>
            </w:r>
            <w:r w:rsidRPr="0085212B">
              <w:rPr>
                <w:sz w:val="24"/>
                <w:szCs w:val="24"/>
              </w:rPr>
              <w:br/>
              <w:t>п/п</w:t>
            </w:r>
          </w:p>
        </w:tc>
        <w:tc>
          <w:tcPr>
            <w:tcW w:w="2268" w:type="dxa"/>
          </w:tcPr>
          <w:p w:rsidR="00B620AF" w:rsidRPr="0085212B" w:rsidRDefault="00B620AF" w:rsidP="00B12C01">
            <w:pPr>
              <w:pStyle w:val="af8"/>
              <w:spacing w:before="0" w:after="0" w:line="276" w:lineRule="auto"/>
              <w:rPr>
                <w:sz w:val="24"/>
                <w:szCs w:val="24"/>
              </w:rPr>
            </w:pPr>
            <w:r w:rsidRPr="0085212B">
              <w:rPr>
                <w:sz w:val="24"/>
                <w:szCs w:val="24"/>
              </w:rPr>
              <w:t>Фамилия, имя, отчество специалиста</w:t>
            </w:r>
          </w:p>
        </w:tc>
        <w:tc>
          <w:tcPr>
            <w:tcW w:w="2586" w:type="dxa"/>
          </w:tcPr>
          <w:p w:rsidR="00B620AF" w:rsidRPr="0085212B" w:rsidRDefault="00B12C01" w:rsidP="00B12C01">
            <w:pPr>
              <w:pStyle w:val="af8"/>
              <w:spacing w:before="0" w:after="0" w:line="276" w:lineRule="auto"/>
              <w:rPr>
                <w:sz w:val="24"/>
                <w:szCs w:val="24"/>
              </w:rPr>
            </w:pPr>
            <w:r w:rsidRPr="0085212B">
              <w:rPr>
                <w:sz w:val="24"/>
                <w:szCs w:val="24"/>
              </w:rPr>
              <w:t>Образование</w:t>
            </w:r>
            <w:r w:rsidR="002A7CD2" w:rsidRPr="0085212B">
              <w:rPr>
                <w:sz w:val="24"/>
                <w:szCs w:val="24"/>
              </w:rPr>
              <w:t xml:space="preserve"> </w:t>
            </w:r>
            <w:r w:rsidRPr="0085212B">
              <w:rPr>
                <w:sz w:val="24"/>
                <w:szCs w:val="24"/>
              </w:rPr>
              <w:t>(</w:t>
            </w:r>
            <w:r w:rsidR="002A7CD2" w:rsidRPr="0085212B">
              <w:rPr>
                <w:sz w:val="24"/>
                <w:szCs w:val="24"/>
              </w:rPr>
              <w:t>учебное заведение</w:t>
            </w:r>
            <w:r w:rsidR="00B620AF" w:rsidRPr="0085212B">
              <w:rPr>
                <w:sz w:val="24"/>
                <w:szCs w:val="24"/>
              </w:rPr>
              <w:t>, год окончания,  специальность), группы допуска, сертификаты, лицензии и пр.</w:t>
            </w:r>
          </w:p>
        </w:tc>
        <w:tc>
          <w:tcPr>
            <w:tcW w:w="1950" w:type="dxa"/>
          </w:tcPr>
          <w:p w:rsidR="00B620AF" w:rsidRPr="0085212B" w:rsidRDefault="00B620AF" w:rsidP="00B12C01">
            <w:pPr>
              <w:pStyle w:val="af8"/>
              <w:spacing w:before="0" w:after="0" w:line="276" w:lineRule="auto"/>
              <w:rPr>
                <w:sz w:val="24"/>
                <w:szCs w:val="24"/>
              </w:rPr>
            </w:pPr>
            <w:r w:rsidRPr="0085212B">
              <w:rPr>
                <w:sz w:val="24"/>
                <w:szCs w:val="24"/>
              </w:rPr>
              <w:t>Должность</w:t>
            </w:r>
          </w:p>
        </w:tc>
        <w:tc>
          <w:tcPr>
            <w:tcW w:w="2747" w:type="dxa"/>
          </w:tcPr>
          <w:p w:rsidR="00B620AF" w:rsidRPr="0085212B" w:rsidRDefault="00B620AF" w:rsidP="00B12C01">
            <w:pPr>
              <w:pStyle w:val="af8"/>
              <w:spacing w:before="0" w:after="0" w:line="276" w:lineRule="auto"/>
              <w:rPr>
                <w:sz w:val="24"/>
                <w:szCs w:val="24"/>
              </w:rPr>
            </w:pPr>
            <w:r w:rsidRPr="0085212B">
              <w:rPr>
                <w:sz w:val="24"/>
                <w:szCs w:val="24"/>
              </w:rPr>
              <w:t>Стаж работы в данной или аналогичной должности, лет</w:t>
            </w:r>
          </w:p>
        </w:tc>
      </w:tr>
      <w:tr w:rsidR="00B620AF" w:rsidRPr="0085212B" w:rsidTr="00B12C01">
        <w:trPr>
          <w:cantSplit/>
        </w:trPr>
        <w:tc>
          <w:tcPr>
            <w:tcW w:w="10246" w:type="dxa"/>
            <w:gridSpan w:val="5"/>
          </w:tcPr>
          <w:p w:rsidR="00B620AF" w:rsidRPr="0085212B" w:rsidRDefault="00B620AF" w:rsidP="00B12C01">
            <w:pPr>
              <w:pStyle w:val="afb"/>
              <w:spacing w:before="0" w:after="0" w:line="276" w:lineRule="auto"/>
              <w:rPr>
                <w:szCs w:val="24"/>
              </w:rPr>
            </w:pPr>
            <w:r w:rsidRPr="0085212B">
              <w:rPr>
                <w:szCs w:val="24"/>
              </w:rPr>
              <w:t xml:space="preserve">Руководящее звено </w:t>
            </w:r>
            <w:r w:rsidR="002A7CD2" w:rsidRPr="0085212B">
              <w:rPr>
                <w:szCs w:val="24"/>
              </w:rPr>
              <w:t>(руководитель и его заместители, главный бухгалтер, главный экономист, главный юрист)</w:t>
            </w: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9"/>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rPr>
          <w:cantSplit/>
        </w:trPr>
        <w:tc>
          <w:tcPr>
            <w:tcW w:w="10246" w:type="dxa"/>
            <w:gridSpan w:val="5"/>
          </w:tcPr>
          <w:p w:rsidR="00B620AF" w:rsidRPr="0085212B" w:rsidRDefault="002254C0" w:rsidP="00B12C01">
            <w:pPr>
              <w:pStyle w:val="afb"/>
              <w:spacing w:before="0" w:after="0" w:line="276" w:lineRule="auto"/>
              <w:rPr>
                <w:szCs w:val="24"/>
              </w:rPr>
            </w:pPr>
            <w:r w:rsidRPr="0085212B">
              <w:rPr>
                <w:szCs w:val="24"/>
              </w:rPr>
              <w:t>Специалисты</w:t>
            </w:r>
            <w:r w:rsidR="002A7CD2" w:rsidRPr="0085212B">
              <w:rPr>
                <w:szCs w:val="24"/>
              </w:rPr>
              <w:t xml:space="preserve"> (инженерно-технические специалисты</w:t>
            </w:r>
            <w:r w:rsidR="00935526" w:rsidRPr="0085212B">
              <w:rPr>
                <w:szCs w:val="24"/>
              </w:rPr>
              <w:t>,</w:t>
            </w:r>
            <w:r w:rsidR="002A7CD2" w:rsidRPr="0085212B">
              <w:rPr>
                <w:szCs w:val="24"/>
              </w:rPr>
              <w:t xml:space="preserve"> планируемые для исполнения договора)</w:t>
            </w:r>
            <w:r w:rsidRPr="0085212B">
              <w:rPr>
                <w:szCs w:val="24"/>
              </w:rPr>
              <w:t xml:space="preserve"> </w:t>
            </w:r>
            <w:r w:rsidR="00F97FD3" w:rsidRPr="0085212B">
              <w:rPr>
                <w:szCs w:val="24"/>
              </w:rPr>
              <w:t xml:space="preserve"> </w:t>
            </w: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numPr>
                <w:ilvl w:val="0"/>
                <w:numId w:val="10"/>
              </w:numPr>
              <w:spacing w:line="276" w:lineRule="auto"/>
              <w:rPr>
                <w:sz w:val="24"/>
                <w:szCs w:val="24"/>
              </w:rPr>
            </w:pP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rPr>
                <w:szCs w:val="24"/>
              </w:rPr>
            </w:pPr>
          </w:p>
        </w:tc>
      </w:tr>
      <w:tr w:rsidR="00935526" w:rsidRPr="0085212B" w:rsidTr="00B12C01">
        <w:tc>
          <w:tcPr>
            <w:tcW w:w="695" w:type="dxa"/>
            <w:vAlign w:val="bottom"/>
          </w:tcPr>
          <w:p w:rsidR="00935526" w:rsidRPr="0085212B" w:rsidRDefault="00935526" w:rsidP="00B12C01">
            <w:pPr>
              <w:spacing w:line="276" w:lineRule="auto"/>
              <w:ind w:left="360" w:hanging="360"/>
              <w:jc w:val="left"/>
              <w:rPr>
                <w:sz w:val="24"/>
                <w:szCs w:val="24"/>
              </w:rPr>
            </w:pPr>
            <w:r w:rsidRPr="0085212B">
              <w:rPr>
                <w:sz w:val="24"/>
                <w:szCs w:val="24"/>
              </w:rPr>
              <w:t>…</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10246" w:type="dxa"/>
            <w:gridSpan w:val="5"/>
          </w:tcPr>
          <w:p w:rsidR="00935526" w:rsidRPr="0085212B" w:rsidRDefault="00935526" w:rsidP="00B12C01">
            <w:pPr>
              <w:pStyle w:val="afb"/>
              <w:spacing w:before="0" w:after="0" w:line="276" w:lineRule="auto"/>
              <w:rPr>
                <w:szCs w:val="24"/>
              </w:rPr>
            </w:pPr>
            <w:r w:rsidRPr="0085212B">
              <w:rPr>
                <w:szCs w:val="24"/>
              </w:rPr>
              <w:t>Прочий персонал (планируемый для исполнения договора)</w:t>
            </w: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1.</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935526" w:rsidRPr="0085212B" w:rsidTr="00B12C01">
        <w:tc>
          <w:tcPr>
            <w:tcW w:w="695" w:type="dxa"/>
          </w:tcPr>
          <w:p w:rsidR="00935526" w:rsidRPr="0085212B" w:rsidRDefault="00B12C01" w:rsidP="00B12C01">
            <w:pPr>
              <w:spacing w:line="276" w:lineRule="auto"/>
              <w:ind w:firstLine="0"/>
              <w:rPr>
                <w:sz w:val="24"/>
                <w:szCs w:val="24"/>
              </w:rPr>
            </w:pPr>
            <w:r w:rsidRPr="0085212B">
              <w:rPr>
                <w:sz w:val="24"/>
                <w:szCs w:val="24"/>
              </w:rPr>
              <w:t>2.</w:t>
            </w:r>
          </w:p>
        </w:tc>
        <w:tc>
          <w:tcPr>
            <w:tcW w:w="2268" w:type="dxa"/>
          </w:tcPr>
          <w:p w:rsidR="00935526" w:rsidRPr="0085212B" w:rsidRDefault="00935526" w:rsidP="00B12C01">
            <w:pPr>
              <w:pStyle w:val="afb"/>
              <w:spacing w:before="0" w:after="0" w:line="276" w:lineRule="auto"/>
              <w:rPr>
                <w:szCs w:val="24"/>
              </w:rPr>
            </w:pPr>
          </w:p>
        </w:tc>
        <w:tc>
          <w:tcPr>
            <w:tcW w:w="2586" w:type="dxa"/>
          </w:tcPr>
          <w:p w:rsidR="00935526" w:rsidRPr="0085212B" w:rsidRDefault="00935526" w:rsidP="00B12C01">
            <w:pPr>
              <w:pStyle w:val="afb"/>
              <w:spacing w:before="0" w:after="0" w:line="276" w:lineRule="auto"/>
              <w:rPr>
                <w:szCs w:val="24"/>
              </w:rPr>
            </w:pPr>
          </w:p>
        </w:tc>
        <w:tc>
          <w:tcPr>
            <w:tcW w:w="1950" w:type="dxa"/>
          </w:tcPr>
          <w:p w:rsidR="00935526" w:rsidRPr="0085212B" w:rsidRDefault="00935526" w:rsidP="00B12C01">
            <w:pPr>
              <w:pStyle w:val="afb"/>
              <w:spacing w:before="0" w:after="0" w:line="276" w:lineRule="auto"/>
              <w:rPr>
                <w:szCs w:val="24"/>
              </w:rPr>
            </w:pPr>
          </w:p>
        </w:tc>
        <w:tc>
          <w:tcPr>
            <w:tcW w:w="2747" w:type="dxa"/>
          </w:tcPr>
          <w:p w:rsidR="00935526" w:rsidRPr="0085212B" w:rsidRDefault="00935526" w:rsidP="00B12C01">
            <w:pPr>
              <w:pStyle w:val="afb"/>
              <w:spacing w:before="0" w:after="0" w:line="276" w:lineRule="auto"/>
              <w:rPr>
                <w:szCs w:val="24"/>
              </w:rPr>
            </w:pPr>
          </w:p>
        </w:tc>
      </w:tr>
      <w:tr w:rsidR="00B620AF" w:rsidRPr="0085212B" w:rsidTr="00B12C01">
        <w:tc>
          <w:tcPr>
            <w:tcW w:w="695" w:type="dxa"/>
          </w:tcPr>
          <w:p w:rsidR="00B620AF" w:rsidRPr="0085212B" w:rsidRDefault="00B620AF" w:rsidP="00B12C01">
            <w:pPr>
              <w:spacing w:line="276" w:lineRule="auto"/>
              <w:ind w:firstLine="0"/>
              <w:rPr>
                <w:sz w:val="24"/>
                <w:szCs w:val="24"/>
              </w:rPr>
            </w:pPr>
            <w:r w:rsidRPr="0085212B">
              <w:rPr>
                <w:sz w:val="24"/>
                <w:szCs w:val="24"/>
              </w:rPr>
              <w:t>…</w:t>
            </w:r>
          </w:p>
        </w:tc>
        <w:tc>
          <w:tcPr>
            <w:tcW w:w="2268" w:type="dxa"/>
          </w:tcPr>
          <w:p w:rsidR="00B620AF" w:rsidRPr="0085212B" w:rsidRDefault="00B620AF" w:rsidP="00B12C01">
            <w:pPr>
              <w:pStyle w:val="afb"/>
              <w:spacing w:before="0" w:after="0" w:line="276" w:lineRule="auto"/>
              <w:rPr>
                <w:szCs w:val="24"/>
              </w:rPr>
            </w:pPr>
          </w:p>
        </w:tc>
        <w:tc>
          <w:tcPr>
            <w:tcW w:w="2586" w:type="dxa"/>
          </w:tcPr>
          <w:p w:rsidR="00B620AF" w:rsidRPr="0085212B" w:rsidRDefault="00B620AF" w:rsidP="00B12C01">
            <w:pPr>
              <w:pStyle w:val="afb"/>
              <w:spacing w:before="0" w:after="0" w:line="276" w:lineRule="auto"/>
              <w:jc w:val="center"/>
              <w:rPr>
                <w:szCs w:val="24"/>
              </w:rPr>
            </w:pPr>
          </w:p>
        </w:tc>
        <w:tc>
          <w:tcPr>
            <w:tcW w:w="1950" w:type="dxa"/>
          </w:tcPr>
          <w:p w:rsidR="00B620AF" w:rsidRPr="0085212B" w:rsidRDefault="00B620AF" w:rsidP="00B12C01">
            <w:pPr>
              <w:pStyle w:val="afb"/>
              <w:spacing w:before="0" w:after="0" w:line="276" w:lineRule="auto"/>
              <w:rPr>
                <w:szCs w:val="24"/>
              </w:rPr>
            </w:pPr>
          </w:p>
        </w:tc>
        <w:tc>
          <w:tcPr>
            <w:tcW w:w="2747" w:type="dxa"/>
          </w:tcPr>
          <w:p w:rsidR="00B620AF" w:rsidRPr="0085212B" w:rsidRDefault="00B620AF" w:rsidP="00B12C01">
            <w:pPr>
              <w:pStyle w:val="afb"/>
              <w:spacing w:before="0" w:after="0" w:line="276" w:lineRule="auto"/>
              <w:jc w:val="center"/>
              <w:rPr>
                <w:szCs w:val="24"/>
              </w:rPr>
            </w:pPr>
          </w:p>
        </w:tc>
      </w:tr>
    </w:tbl>
    <w:p w:rsidR="00B620AF" w:rsidRPr="0085212B" w:rsidRDefault="00B12C01" w:rsidP="00B12C01">
      <w:pPr>
        <w:keepNext/>
        <w:suppressAutoHyphens/>
        <w:spacing w:line="276" w:lineRule="auto"/>
        <w:ind w:firstLine="0"/>
        <w:jc w:val="left"/>
        <w:rPr>
          <w:b/>
          <w:sz w:val="24"/>
          <w:szCs w:val="24"/>
        </w:rPr>
      </w:pPr>
      <w:r w:rsidRPr="0085212B">
        <w:rPr>
          <w:b/>
          <w:sz w:val="24"/>
          <w:szCs w:val="24"/>
        </w:rPr>
        <w:t xml:space="preserve">Таблица </w:t>
      </w:r>
      <w:r w:rsidR="00B620AF" w:rsidRPr="0085212B">
        <w:rPr>
          <w:b/>
          <w:sz w:val="24"/>
          <w:szCs w:val="24"/>
        </w:rPr>
        <w:t xml:space="preserve">2. </w:t>
      </w:r>
      <w:r w:rsidR="002A7CD2" w:rsidRPr="0085212B">
        <w:rPr>
          <w:b/>
          <w:sz w:val="24"/>
          <w:szCs w:val="24"/>
        </w:rPr>
        <w:t>Общий</w:t>
      </w:r>
      <w:r w:rsidR="00B620AF" w:rsidRPr="0085212B">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8"/>
              <w:spacing w:line="276" w:lineRule="auto"/>
              <w:rPr>
                <w:color w:val="000000"/>
                <w:sz w:val="24"/>
                <w:szCs w:val="24"/>
              </w:rPr>
            </w:pPr>
            <w:r w:rsidRPr="0085212B">
              <w:rPr>
                <w:color w:val="000000"/>
                <w:sz w:val="24"/>
                <w:szCs w:val="24"/>
              </w:rPr>
              <w:t>Штатная численность</w:t>
            </w:r>
            <w:r w:rsidR="002A7CD2" w:rsidRPr="0085212B">
              <w:rPr>
                <w:color w:val="000000"/>
                <w:sz w:val="24"/>
                <w:szCs w:val="24"/>
              </w:rPr>
              <w:t xml:space="preserve"> компании</w:t>
            </w:r>
            <w:r w:rsidRPr="0085212B">
              <w:rPr>
                <w:color w:val="000000"/>
                <w:sz w:val="24"/>
                <w:szCs w:val="24"/>
              </w:rPr>
              <w:t>, чел.</w:t>
            </w:r>
          </w:p>
        </w:tc>
      </w:tr>
      <w:tr w:rsidR="00513D8A" w:rsidRPr="0085212B"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r w:rsidR="00513D8A" w:rsidRPr="0085212B"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r w:rsidRPr="0085212B">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85212B" w:rsidRDefault="00513D8A" w:rsidP="00B12C01">
            <w:pPr>
              <w:pStyle w:val="afb"/>
              <w:spacing w:line="276" w:lineRule="auto"/>
              <w:rPr>
                <w:color w:val="000000"/>
                <w:szCs w:val="24"/>
              </w:rPr>
            </w:pPr>
          </w:p>
        </w:tc>
      </w:tr>
    </w:tbl>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(подпись, М.П.)</w:t>
      </w:r>
    </w:p>
    <w:p w:rsidR="00B620AF" w:rsidRPr="0085212B" w:rsidRDefault="00B620AF" w:rsidP="00B12C01">
      <w:pPr>
        <w:spacing w:line="276" w:lineRule="auto"/>
        <w:rPr>
          <w:sz w:val="24"/>
          <w:szCs w:val="24"/>
        </w:rPr>
      </w:pPr>
      <w:r w:rsidRPr="0085212B">
        <w:rPr>
          <w:sz w:val="24"/>
          <w:szCs w:val="24"/>
        </w:rPr>
        <w:t>____________________________________</w:t>
      </w:r>
      <w:r w:rsidR="00E92BB7" w:rsidRPr="0085212B">
        <w:rPr>
          <w:sz w:val="24"/>
          <w:szCs w:val="24"/>
        </w:rPr>
        <w:t>_________</w:t>
      </w:r>
    </w:p>
    <w:p w:rsidR="00B620AF" w:rsidRPr="0085212B" w:rsidRDefault="00B620AF" w:rsidP="00B12C01">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4747FE" w:rsidRPr="0085212B" w:rsidRDefault="004747FE" w:rsidP="00B12C01">
      <w:pPr>
        <w:spacing w:line="276" w:lineRule="auto"/>
        <w:ind w:right="3684"/>
        <w:jc w:val="center"/>
        <w:rPr>
          <w:sz w:val="24"/>
          <w:szCs w:val="24"/>
          <w:vertAlign w:val="superscript"/>
        </w:rPr>
      </w:pPr>
    </w:p>
    <w:p w:rsidR="00B620AF" w:rsidRPr="0085212B" w:rsidRDefault="00B620AF" w:rsidP="00B12C01">
      <w:pPr>
        <w:keepNext/>
        <w:spacing w:line="276" w:lineRule="auto"/>
        <w:rPr>
          <w:b/>
          <w:sz w:val="24"/>
          <w:szCs w:val="24"/>
        </w:rPr>
      </w:pPr>
    </w:p>
    <w:p w:rsidR="00B620AF" w:rsidRPr="0085212B"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конец формы</w:t>
      </w:r>
    </w:p>
    <w:p w:rsidR="00E044C1" w:rsidRPr="0085212B" w:rsidRDefault="00B620AF" w:rsidP="003A53F8">
      <w:pPr>
        <w:pStyle w:val="a4"/>
        <w:spacing w:line="276" w:lineRule="auto"/>
        <w:ind w:left="993" w:hanging="993"/>
        <w:rPr>
          <w:b/>
          <w:sz w:val="24"/>
          <w:szCs w:val="24"/>
        </w:rPr>
      </w:pPr>
      <w:bookmarkStart w:id="74" w:name="_Toc423378623"/>
      <w:bookmarkStart w:id="75" w:name="_Toc423421126"/>
      <w:r w:rsidRPr="0085212B">
        <w:rPr>
          <w:b/>
          <w:sz w:val="24"/>
          <w:szCs w:val="24"/>
        </w:rPr>
        <w:lastRenderedPageBreak/>
        <w:t>Инструкции по заполнению</w:t>
      </w:r>
      <w:bookmarkEnd w:id="74"/>
      <w:bookmarkEnd w:id="75"/>
    </w:p>
    <w:p w:rsidR="00B12C01" w:rsidRPr="0085212B" w:rsidRDefault="00B12C01" w:rsidP="00B12C01">
      <w:pPr>
        <w:pStyle w:val="a4"/>
        <w:numPr>
          <w:ilvl w:val="0"/>
          <w:numId w:val="0"/>
        </w:numPr>
        <w:spacing w:line="276" w:lineRule="auto"/>
        <w:ind w:left="1134"/>
        <w:rPr>
          <w:b/>
          <w:sz w:val="24"/>
          <w:szCs w:val="24"/>
        </w:rPr>
      </w:pP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дату и номер Предложения в соответствии с письмом о подаче оферты (</w:t>
      </w:r>
      <w:r w:rsidR="00B12C01" w:rsidRPr="0085212B">
        <w:rPr>
          <w:sz w:val="24"/>
          <w:szCs w:val="24"/>
        </w:rPr>
        <w:t>форма 1</w:t>
      </w:r>
      <w:r w:rsidRPr="0085212B">
        <w:rPr>
          <w:sz w:val="24"/>
          <w:szCs w:val="24"/>
        </w:rPr>
        <w:t>).</w:t>
      </w:r>
    </w:p>
    <w:p w:rsidR="00E044C1" w:rsidRPr="0085212B" w:rsidRDefault="00B620AF" w:rsidP="003A53F8">
      <w:pPr>
        <w:pStyle w:val="a5"/>
        <w:spacing w:line="276" w:lineRule="auto"/>
        <w:ind w:left="0" w:firstLine="0"/>
        <w:rPr>
          <w:sz w:val="24"/>
          <w:szCs w:val="24"/>
        </w:rPr>
      </w:pPr>
      <w:r w:rsidRPr="0085212B">
        <w:rPr>
          <w:sz w:val="24"/>
          <w:szCs w:val="24"/>
        </w:rPr>
        <w:t>Участник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85212B" w:rsidRDefault="00B12C01" w:rsidP="003A53F8">
      <w:pPr>
        <w:pStyle w:val="a5"/>
        <w:spacing w:line="276" w:lineRule="auto"/>
        <w:ind w:left="0" w:firstLine="0"/>
        <w:rPr>
          <w:sz w:val="24"/>
          <w:szCs w:val="24"/>
        </w:rPr>
      </w:pPr>
      <w:r w:rsidRPr="0085212B">
        <w:rPr>
          <w:sz w:val="24"/>
          <w:szCs w:val="24"/>
        </w:rPr>
        <w:t xml:space="preserve">В таблице </w:t>
      </w:r>
      <w:r w:rsidR="00B620AF" w:rsidRPr="0085212B">
        <w:rPr>
          <w:sz w:val="24"/>
          <w:szCs w:val="24"/>
        </w:rPr>
        <w:t>2 данной справки указывается, в общем, штатная численность всех специалистов, находящихся в штате Участника.</w:t>
      </w:r>
    </w:p>
    <w:p w:rsidR="00E044C1" w:rsidRPr="0085212B" w:rsidRDefault="00B620AF" w:rsidP="003A53F8">
      <w:pPr>
        <w:pStyle w:val="a5"/>
        <w:spacing w:line="276" w:lineRule="auto"/>
        <w:ind w:left="0" w:firstLine="0"/>
        <w:rPr>
          <w:sz w:val="24"/>
          <w:szCs w:val="24"/>
        </w:rPr>
      </w:pPr>
      <w:r w:rsidRPr="0085212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85212B" w:rsidRDefault="00B620AF" w:rsidP="00E50CBB">
      <w:pPr>
        <w:spacing w:line="240" w:lineRule="auto"/>
        <w:ind w:left="993" w:hanging="993"/>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4747FE" w:rsidRPr="0085212B" w:rsidRDefault="004747FE"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8667B0" w:rsidRPr="0085212B" w:rsidRDefault="008667B0" w:rsidP="00B320F2">
      <w:pPr>
        <w:spacing w:line="240" w:lineRule="auto"/>
        <w:rPr>
          <w:sz w:val="24"/>
          <w:szCs w:val="24"/>
        </w:rPr>
      </w:pPr>
    </w:p>
    <w:p w:rsidR="00E044C1" w:rsidRPr="0085212B" w:rsidRDefault="008667B0" w:rsidP="003A53F8">
      <w:pPr>
        <w:pStyle w:val="21"/>
        <w:spacing w:line="276" w:lineRule="auto"/>
        <w:ind w:left="0" w:firstLine="0"/>
        <w:rPr>
          <w:sz w:val="24"/>
          <w:szCs w:val="24"/>
        </w:rPr>
      </w:pPr>
      <w:bookmarkStart w:id="76" w:name="_Ref285092299"/>
      <w:bookmarkStart w:id="77" w:name="_Toc428967886"/>
      <w:r w:rsidRPr="0085212B">
        <w:rPr>
          <w:sz w:val="24"/>
          <w:szCs w:val="24"/>
        </w:rPr>
        <w:lastRenderedPageBreak/>
        <w:t xml:space="preserve">Информационное письмо о соблюдении Участником </w:t>
      </w:r>
      <w:r w:rsidR="00D831B0" w:rsidRPr="0085212B">
        <w:rPr>
          <w:sz w:val="24"/>
          <w:szCs w:val="24"/>
        </w:rPr>
        <w:t>запроса предложений</w:t>
      </w:r>
      <w:r w:rsidRPr="0085212B">
        <w:rPr>
          <w:sz w:val="24"/>
          <w:szCs w:val="24"/>
        </w:rPr>
        <w:t xml:space="preserve"> принципов Глобального договора ООН (форма</w:t>
      </w:r>
      <w:r w:rsidR="00B0732B" w:rsidRPr="0085212B">
        <w:rPr>
          <w:sz w:val="24"/>
          <w:szCs w:val="24"/>
        </w:rPr>
        <w:t xml:space="preserve"> </w:t>
      </w:r>
      <w:r w:rsidR="00537601" w:rsidRPr="0085212B">
        <w:rPr>
          <w:sz w:val="24"/>
          <w:szCs w:val="24"/>
        </w:rPr>
        <w:t>9</w:t>
      </w:r>
      <w:r w:rsidRPr="0085212B">
        <w:rPr>
          <w:sz w:val="24"/>
          <w:szCs w:val="24"/>
        </w:rPr>
        <w:t>)</w:t>
      </w:r>
      <w:bookmarkEnd w:id="76"/>
      <w:bookmarkEnd w:id="77"/>
    </w:p>
    <w:p w:rsidR="00E044C1" w:rsidRPr="0085212B" w:rsidRDefault="0089186F" w:rsidP="003A53F8">
      <w:pPr>
        <w:pStyle w:val="a4"/>
        <w:spacing w:line="276" w:lineRule="auto"/>
        <w:ind w:left="0" w:firstLine="0"/>
        <w:rPr>
          <w:b/>
          <w:sz w:val="24"/>
          <w:szCs w:val="24"/>
        </w:rPr>
      </w:pPr>
      <w:r w:rsidRPr="0085212B">
        <w:rPr>
          <w:b/>
          <w:sz w:val="24"/>
          <w:szCs w:val="24"/>
        </w:rPr>
        <w:t xml:space="preserve">Форма письма о  соблюдении Участником запроса предложений принципов Глобального договора ООН </w:t>
      </w:r>
    </w:p>
    <w:p w:rsidR="008667B0" w:rsidRPr="0085212B"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8667B0" w:rsidRPr="0085212B" w:rsidRDefault="008667B0" w:rsidP="00B0732B">
      <w:pPr>
        <w:spacing w:line="276" w:lineRule="auto"/>
        <w:ind w:firstLine="0"/>
        <w:jc w:val="left"/>
        <w:rPr>
          <w:sz w:val="24"/>
          <w:szCs w:val="24"/>
        </w:rPr>
      </w:pPr>
    </w:p>
    <w:p w:rsidR="008667B0" w:rsidRPr="0085212B" w:rsidRDefault="008667B0" w:rsidP="00B0732B">
      <w:pPr>
        <w:spacing w:line="276" w:lineRule="auto"/>
        <w:ind w:firstLine="0"/>
        <w:jc w:val="left"/>
        <w:rPr>
          <w:sz w:val="24"/>
          <w:szCs w:val="24"/>
        </w:rPr>
      </w:pPr>
      <w:r w:rsidRPr="0085212B">
        <w:rPr>
          <w:sz w:val="24"/>
          <w:szCs w:val="24"/>
        </w:rPr>
        <w:t xml:space="preserve">Приложение </w:t>
      </w:r>
      <w:r w:rsidR="00C71562" w:rsidRPr="0085212B">
        <w:rPr>
          <w:sz w:val="24"/>
          <w:szCs w:val="24"/>
        </w:rPr>
        <w:t>9</w:t>
      </w:r>
      <w:r w:rsidRPr="0085212B">
        <w:rPr>
          <w:sz w:val="24"/>
          <w:szCs w:val="24"/>
        </w:rPr>
        <w:t xml:space="preserve"> к письму о подаче оферты</w:t>
      </w:r>
      <w:r w:rsidRPr="0085212B">
        <w:rPr>
          <w:sz w:val="24"/>
          <w:szCs w:val="24"/>
        </w:rPr>
        <w:br/>
        <w:t>от «____»_____________ г. №__________</w:t>
      </w:r>
    </w:p>
    <w:p w:rsidR="008667B0" w:rsidRPr="0085212B" w:rsidRDefault="008667B0" w:rsidP="00B0732B">
      <w:pPr>
        <w:spacing w:line="276" w:lineRule="auto"/>
        <w:rPr>
          <w:sz w:val="24"/>
          <w:szCs w:val="24"/>
        </w:rPr>
      </w:pPr>
    </w:p>
    <w:p w:rsidR="008667B0" w:rsidRPr="0085212B" w:rsidRDefault="008667B0" w:rsidP="00B0732B">
      <w:pPr>
        <w:spacing w:line="276" w:lineRule="auto"/>
        <w:jc w:val="center"/>
        <w:rPr>
          <w:sz w:val="24"/>
          <w:szCs w:val="24"/>
        </w:rPr>
      </w:pPr>
      <w:r w:rsidRPr="0085212B">
        <w:rPr>
          <w:sz w:val="24"/>
          <w:szCs w:val="24"/>
        </w:rPr>
        <w:t>Уважаемые господа!</w:t>
      </w:r>
    </w:p>
    <w:p w:rsidR="008667B0" w:rsidRPr="0085212B" w:rsidRDefault="008667B0" w:rsidP="00B0732B">
      <w:pPr>
        <w:spacing w:line="276" w:lineRule="auto"/>
        <w:rPr>
          <w:sz w:val="24"/>
          <w:szCs w:val="24"/>
        </w:rPr>
      </w:pPr>
      <w:r w:rsidRPr="0085212B">
        <w:rPr>
          <w:sz w:val="24"/>
          <w:szCs w:val="24"/>
        </w:rPr>
        <w:t xml:space="preserve">           При рассмотрении наше</w:t>
      </w:r>
      <w:r w:rsidR="00D831B0" w:rsidRPr="0085212B">
        <w:rPr>
          <w:sz w:val="24"/>
          <w:szCs w:val="24"/>
        </w:rPr>
        <w:t>го</w:t>
      </w:r>
      <w:r w:rsidRPr="0085212B">
        <w:rPr>
          <w:sz w:val="24"/>
          <w:szCs w:val="24"/>
        </w:rPr>
        <w:t xml:space="preserve"> </w:t>
      </w:r>
      <w:r w:rsidR="00D831B0" w:rsidRPr="0085212B">
        <w:rPr>
          <w:sz w:val="24"/>
          <w:szCs w:val="24"/>
        </w:rPr>
        <w:t>предложения</w:t>
      </w:r>
      <w:r w:rsidRPr="0085212B">
        <w:rPr>
          <w:sz w:val="24"/>
          <w:szCs w:val="24"/>
        </w:rPr>
        <w:t xml:space="preserve"> просим учесть, что  </w:t>
      </w:r>
      <w:r w:rsidR="008B6A20" w:rsidRPr="0085212B">
        <w:rPr>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i/>
          <w:sz w:val="24"/>
          <w:szCs w:val="24"/>
        </w:rPr>
        <w:t xml:space="preserve"> </w:t>
      </w:r>
      <w:r w:rsidRPr="0085212B">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85212B" w:rsidRDefault="008667B0" w:rsidP="00B0732B">
      <w:pPr>
        <w:spacing w:line="276" w:lineRule="auto"/>
        <w:rPr>
          <w:sz w:val="24"/>
          <w:szCs w:val="24"/>
        </w:rPr>
      </w:pPr>
      <w:r w:rsidRPr="0085212B">
        <w:rPr>
          <w:b/>
          <w:i/>
          <w:sz w:val="24"/>
          <w:szCs w:val="24"/>
        </w:rPr>
        <w:t xml:space="preserve">           </w:t>
      </w:r>
      <w:r w:rsidR="008B6A20" w:rsidRPr="0085212B">
        <w:rPr>
          <w:b/>
          <w:i/>
          <w:sz w:val="24"/>
          <w:szCs w:val="24"/>
        </w:rPr>
        <w:t>(</w:t>
      </w:r>
      <w:r w:rsidRPr="0085212B">
        <w:rPr>
          <w:b/>
          <w:i/>
          <w:sz w:val="24"/>
          <w:szCs w:val="24"/>
        </w:rPr>
        <w:t xml:space="preserve">указывается наименование Участника </w:t>
      </w:r>
      <w:r w:rsidR="005B69BF" w:rsidRPr="0085212B">
        <w:rPr>
          <w:b/>
          <w:i/>
          <w:sz w:val="24"/>
          <w:szCs w:val="24"/>
        </w:rPr>
        <w:t>запроса предложений</w:t>
      </w:r>
      <w:r w:rsidR="008B6A20" w:rsidRPr="0085212B">
        <w:rPr>
          <w:b/>
          <w:i/>
          <w:sz w:val="24"/>
          <w:szCs w:val="24"/>
        </w:rPr>
        <w:t>)</w:t>
      </w:r>
      <w:r w:rsidRPr="0085212B">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85212B" w:rsidRDefault="008B6A20" w:rsidP="00B0732B">
      <w:pPr>
        <w:spacing w:line="276" w:lineRule="auto"/>
        <w:rPr>
          <w:sz w:val="24"/>
          <w:szCs w:val="24"/>
        </w:rPr>
      </w:pPr>
      <w:r w:rsidRPr="0085212B">
        <w:rPr>
          <w:b/>
          <w:i/>
          <w:sz w:val="24"/>
          <w:szCs w:val="24"/>
        </w:rPr>
        <w:t xml:space="preserve">         (</w:t>
      </w:r>
      <w:r w:rsidR="008667B0" w:rsidRPr="0085212B">
        <w:rPr>
          <w:b/>
          <w:i/>
          <w:sz w:val="24"/>
          <w:szCs w:val="24"/>
        </w:rPr>
        <w:t xml:space="preserve">указывается наименование Участника </w:t>
      </w:r>
      <w:r w:rsidR="005B69BF" w:rsidRPr="0085212B">
        <w:rPr>
          <w:b/>
          <w:i/>
          <w:sz w:val="24"/>
          <w:szCs w:val="24"/>
        </w:rPr>
        <w:t>запроса предложений</w:t>
      </w:r>
      <w:r w:rsidRPr="0085212B">
        <w:rPr>
          <w:b/>
          <w:i/>
          <w:sz w:val="24"/>
          <w:szCs w:val="24"/>
        </w:rPr>
        <w:t>)</w:t>
      </w:r>
      <w:r w:rsidR="008667B0" w:rsidRPr="0085212B">
        <w:rPr>
          <w:b/>
          <w:i/>
          <w:sz w:val="24"/>
          <w:szCs w:val="24"/>
        </w:rPr>
        <w:t xml:space="preserve"> </w:t>
      </w:r>
      <w:r w:rsidR="008667B0" w:rsidRPr="0085212B">
        <w:rPr>
          <w:sz w:val="24"/>
          <w:szCs w:val="24"/>
        </w:rPr>
        <w:t xml:space="preserve">согласен на включение в заключаемые </w:t>
      </w:r>
      <w:r w:rsidR="0085212B" w:rsidRPr="0085212B">
        <w:rPr>
          <w:sz w:val="24"/>
          <w:szCs w:val="24"/>
        </w:rPr>
        <w:t>ПАО</w:t>
      </w:r>
      <w:r w:rsidR="008667B0" w:rsidRPr="0085212B">
        <w:rPr>
          <w:sz w:val="24"/>
          <w:szCs w:val="24"/>
        </w:rPr>
        <w:t xml:space="preserve"> «</w:t>
      </w:r>
      <w:r w:rsidR="0085212B" w:rsidRPr="0085212B">
        <w:rPr>
          <w:sz w:val="24"/>
          <w:szCs w:val="24"/>
        </w:rPr>
        <w:t>Юнипро</w:t>
      </w:r>
      <w:r w:rsidR="008667B0" w:rsidRPr="0085212B">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85212B">
        <w:rPr>
          <w:sz w:val="24"/>
          <w:szCs w:val="24"/>
        </w:rPr>
        <w:t>оисполнителей</w:t>
      </w:r>
      <w:r w:rsidR="008667B0" w:rsidRPr="0085212B">
        <w:rPr>
          <w:sz w:val="24"/>
          <w:szCs w:val="24"/>
        </w:rPr>
        <w:t xml:space="preserve"> (субпоставщиков) в целях соблюдения ими Принципов.</w:t>
      </w:r>
    </w:p>
    <w:p w:rsidR="008667B0" w:rsidRPr="0085212B" w:rsidRDefault="008667B0" w:rsidP="00B0732B">
      <w:pPr>
        <w:spacing w:line="276" w:lineRule="auto"/>
        <w:rPr>
          <w:sz w:val="24"/>
          <w:szCs w:val="24"/>
        </w:rPr>
      </w:pP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(подпись, М.П.)</w:t>
      </w:r>
    </w:p>
    <w:p w:rsidR="008667B0" w:rsidRPr="0085212B" w:rsidRDefault="008667B0" w:rsidP="00B0732B">
      <w:pPr>
        <w:spacing w:line="276" w:lineRule="auto"/>
        <w:rPr>
          <w:sz w:val="24"/>
          <w:szCs w:val="24"/>
        </w:rPr>
      </w:pPr>
      <w:r w:rsidRPr="0085212B">
        <w:rPr>
          <w:sz w:val="24"/>
          <w:szCs w:val="24"/>
        </w:rPr>
        <w:t>__________________________________________</w:t>
      </w:r>
    </w:p>
    <w:p w:rsidR="008667B0" w:rsidRPr="0085212B" w:rsidRDefault="008667B0" w:rsidP="00B0732B">
      <w:pPr>
        <w:spacing w:line="276" w:lineRule="auto"/>
        <w:ind w:right="3684"/>
        <w:jc w:val="center"/>
        <w:rPr>
          <w:sz w:val="24"/>
          <w:szCs w:val="24"/>
          <w:vertAlign w:val="superscript"/>
        </w:rPr>
      </w:pPr>
      <w:r w:rsidRPr="0085212B">
        <w:rPr>
          <w:sz w:val="24"/>
          <w:szCs w:val="24"/>
          <w:vertAlign w:val="superscript"/>
        </w:rPr>
        <w:t>(фамилия, имя, отчество подписавшего, должность)</w:t>
      </w: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44425" w:rsidRPr="0085212B" w:rsidRDefault="00844425" w:rsidP="00B0732B">
      <w:pPr>
        <w:spacing w:line="276" w:lineRule="auto"/>
        <w:ind w:right="3684"/>
        <w:jc w:val="center"/>
        <w:rPr>
          <w:sz w:val="24"/>
          <w:szCs w:val="24"/>
          <w:vertAlign w:val="superscript"/>
        </w:rPr>
      </w:pPr>
    </w:p>
    <w:p w:rsidR="008667B0" w:rsidRPr="0085212B"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8667B0" w:rsidRPr="0085212B" w:rsidRDefault="008667B0" w:rsidP="00B0732B">
      <w:pPr>
        <w:spacing w:line="276" w:lineRule="auto"/>
        <w:rPr>
          <w:sz w:val="24"/>
          <w:szCs w:val="24"/>
        </w:rPr>
      </w:pPr>
    </w:p>
    <w:p w:rsidR="00480C9C" w:rsidRPr="0085212B"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85212B">
        <w:rPr>
          <w:sz w:val="24"/>
          <w:szCs w:val="24"/>
        </w:rPr>
        <w:br w:type="page"/>
      </w:r>
    </w:p>
    <w:p w:rsidR="00E044C1" w:rsidRPr="0085212B" w:rsidRDefault="008667B0" w:rsidP="003A53F8">
      <w:pPr>
        <w:pStyle w:val="a4"/>
        <w:spacing w:line="276" w:lineRule="auto"/>
        <w:ind w:left="0" w:firstLine="0"/>
        <w:rPr>
          <w:b/>
          <w:sz w:val="24"/>
          <w:szCs w:val="24"/>
        </w:rPr>
      </w:pPr>
      <w:r w:rsidRPr="0085212B">
        <w:rPr>
          <w:b/>
          <w:sz w:val="24"/>
          <w:szCs w:val="24"/>
        </w:rPr>
        <w:lastRenderedPageBreak/>
        <w:t>Инструкции по заполнению</w:t>
      </w:r>
      <w:bookmarkEnd w:id="78"/>
      <w:bookmarkEnd w:id="79"/>
    </w:p>
    <w:p w:rsidR="00B0732B" w:rsidRPr="0085212B" w:rsidRDefault="00B0732B" w:rsidP="00B0732B">
      <w:pPr>
        <w:pStyle w:val="a4"/>
        <w:numPr>
          <w:ilvl w:val="0"/>
          <w:numId w:val="0"/>
        </w:numPr>
        <w:spacing w:line="276" w:lineRule="auto"/>
        <w:rPr>
          <w:sz w:val="24"/>
          <w:szCs w:val="24"/>
        </w:rPr>
      </w:pPr>
    </w:p>
    <w:p w:rsidR="00E044C1" w:rsidRPr="0085212B" w:rsidRDefault="009D0346" w:rsidP="003A53F8">
      <w:pPr>
        <w:pStyle w:val="a5"/>
        <w:rPr>
          <w:sz w:val="24"/>
          <w:szCs w:val="24"/>
        </w:rPr>
      </w:pPr>
      <w:r w:rsidRPr="0085212B">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85212B" w:rsidRDefault="009D0346" w:rsidP="003A53F8">
      <w:pPr>
        <w:pStyle w:val="a5"/>
        <w:rPr>
          <w:sz w:val="24"/>
          <w:szCs w:val="24"/>
        </w:rPr>
      </w:pPr>
      <w:r w:rsidRPr="0085212B">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85212B">
        <w:rPr>
          <w:sz w:val="24"/>
          <w:szCs w:val="24"/>
        </w:rPr>
        <w:t xml:space="preserve"> согласно ЕГРЮЛ</w:t>
      </w:r>
      <w:r w:rsidRPr="0085212B">
        <w:rPr>
          <w:sz w:val="24"/>
          <w:szCs w:val="24"/>
        </w:rPr>
        <w:t>.</w:t>
      </w:r>
    </w:p>
    <w:p w:rsidR="00E044C1" w:rsidRPr="0085212B" w:rsidRDefault="009D0346" w:rsidP="003A53F8">
      <w:pPr>
        <w:pStyle w:val="a5"/>
        <w:rPr>
          <w:sz w:val="24"/>
          <w:szCs w:val="24"/>
        </w:rPr>
      </w:pPr>
      <w:r w:rsidRPr="0085212B">
        <w:rPr>
          <w:sz w:val="24"/>
          <w:szCs w:val="24"/>
        </w:rPr>
        <w:t>При составлении данного письма Участник запроса предложений должен учесть, что</w:t>
      </w:r>
      <w:r w:rsidR="00B0732B" w:rsidRPr="0085212B">
        <w:rPr>
          <w:sz w:val="24"/>
          <w:szCs w:val="24"/>
        </w:rPr>
        <w:t xml:space="preserve"> </w:t>
      </w:r>
      <w:r w:rsidRPr="0085212B">
        <w:rPr>
          <w:sz w:val="24"/>
          <w:szCs w:val="24"/>
        </w:rPr>
        <w:t>взаимное соблюдение Принципов Глобального д</w:t>
      </w:r>
      <w:r w:rsidR="00B0732B" w:rsidRPr="0085212B">
        <w:rPr>
          <w:sz w:val="24"/>
          <w:szCs w:val="24"/>
        </w:rPr>
        <w:t xml:space="preserve">оговора ООН всеми участниками </w:t>
      </w:r>
      <w:r w:rsidRPr="0085212B">
        <w:rPr>
          <w:sz w:val="24"/>
          <w:szCs w:val="24"/>
        </w:rPr>
        <w:t>закупок будет способствовать установлению</w:t>
      </w:r>
      <w:r w:rsidR="00B0732B" w:rsidRPr="0085212B">
        <w:rPr>
          <w:sz w:val="24"/>
          <w:szCs w:val="24"/>
        </w:rPr>
        <w:t xml:space="preserve"> высоких этических и моральных </w:t>
      </w:r>
      <w:r w:rsidRPr="0085212B">
        <w:rPr>
          <w:sz w:val="24"/>
          <w:szCs w:val="24"/>
        </w:rPr>
        <w:t>стандартов ведения бизнеса.</w:t>
      </w:r>
    </w:p>
    <w:p w:rsidR="00E044C1" w:rsidRPr="0085212B" w:rsidRDefault="009D0346" w:rsidP="003A53F8">
      <w:pPr>
        <w:pStyle w:val="a5"/>
        <w:rPr>
          <w:sz w:val="24"/>
          <w:szCs w:val="24"/>
        </w:rPr>
      </w:pPr>
      <w:r w:rsidRPr="0085212B">
        <w:rPr>
          <w:sz w:val="24"/>
          <w:szCs w:val="24"/>
        </w:rPr>
        <w:t xml:space="preserve">При составлении данного письма Участник запроса предложений должен учесть, что в </w:t>
      </w:r>
      <w:r w:rsidR="00E533BB" w:rsidRPr="0085212B">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85212B">
        <w:rPr>
          <w:sz w:val="24"/>
          <w:szCs w:val="24"/>
        </w:rPr>
        <w:t>азчиком</w:t>
      </w:r>
      <w:r w:rsidR="00E533BB" w:rsidRPr="0085212B">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85212B" w:rsidRDefault="00E533BB" w:rsidP="003A53F8">
      <w:pPr>
        <w:pStyle w:val="a5"/>
        <w:rPr>
          <w:sz w:val="24"/>
          <w:szCs w:val="24"/>
        </w:rPr>
      </w:pPr>
      <w:r w:rsidRPr="0085212B">
        <w:rPr>
          <w:sz w:val="24"/>
          <w:szCs w:val="24"/>
        </w:rPr>
        <w:t>При составлении данного письма Участник запроса предложений должен учесть, что в</w:t>
      </w:r>
      <w:r w:rsidR="00B0732B" w:rsidRPr="0085212B">
        <w:rPr>
          <w:sz w:val="24"/>
          <w:szCs w:val="24"/>
        </w:rPr>
        <w:t xml:space="preserve"> </w:t>
      </w:r>
      <w:r w:rsidRPr="0085212B">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85212B">
        <w:rPr>
          <w:sz w:val="24"/>
          <w:szCs w:val="24"/>
        </w:rPr>
        <w:t>Участником [</w:t>
      </w:r>
      <w:r w:rsidRPr="0085212B">
        <w:rPr>
          <w:sz w:val="24"/>
          <w:szCs w:val="24"/>
        </w:rPr>
        <w:t>Подрядчиком</w:t>
      </w:r>
      <w:r w:rsidR="00935526" w:rsidRPr="0085212B">
        <w:rPr>
          <w:sz w:val="24"/>
          <w:szCs w:val="24"/>
        </w:rPr>
        <w:t xml:space="preserve">, </w:t>
      </w:r>
      <w:r w:rsidRPr="0085212B">
        <w:rPr>
          <w:sz w:val="24"/>
          <w:szCs w:val="24"/>
        </w:rPr>
        <w:t>Поставщиком</w:t>
      </w:r>
      <w:r w:rsidR="005A3344" w:rsidRPr="0085212B">
        <w:rPr>
          <w:sz w:val="24"/>
          <w:szCs w:val="24"/>
        </w:rPr>
        <w:t>, Исполнителем</w:t>
      </w:r>
      <w:r w:rsidRPr="0085212B">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85212B" w:rsidRDefault="009D0346" w:rsidP="000111C1">
      <w:pPr>
        <w:pStyle w:val="a5"/>
        <w:numPr>
          <w:ilvl w:val="0"/>
          <w:numId w:val="0"/>
        </w:numPr>
        <w:spacing w:line="240" w:lineRule="auto"/>
        <w:rPr>
          <w:sz w:val="24"/>
          <w:szCs w:val="24"/>
        </w:rPr>
      </w:pPr>
    </w:p>
    <w:p w:rsidR="009D0346" w:rsidRPr="0085212B" w:rsidRDefault="009D0346" w:rsidP="000111C1">
      <w:pPr>
        <w:spacing w:line="240" w:lineRule="auto"/>
        <w:ind w:firstLine="0"/>
        <w:rPr>
          <w:sz w:val="24"/>
          <w:szCs w:val="24"/>
        </w:rPr>
      </w:pPr>
      <w:r w:rsidRPr="0085212B">
        <w:rPr>
          <w:sz w:val="24"/>
          <w:szCs w:val="24"/>
        </w:rPr>
        <w:t xml:space="preserve">          </w:t>
      </w:r>
    </w:p>
    <w:p w:rsidR="008667B0" w:rsidRPr="0085212B" w:rsidRDefault="008667B0"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0111C1">
      <w:pPr>
        <w:spacing w:line="240" w:lineRule="auto"/>
        <w:ind w:left="993" w:hanging="993"/>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406535" w:rsidRPr="0085212B" w:rsidRDefault="00406535" w:rsidP="008667B0">
      <w:pPr>
        <w:spacing w:line="240" w:lineRule="auto"/>
        <w:rPr>
          <w:sz w:val="24"/>
          <w:szCs w:val="24"/>
        </w:rPr>
      </w:pPr>
    </w:p>
    <w:p w:rsidR="00616AA2" w:rsidRPr="0085212B" w:rsidRDefault="00616AA2" w:rsidP="00616AA2">
      <w:pPr>
        <w:pStyle w:val="21"/>
        <w:numPr>
          <w:ilvl w:val="1"/>
          <w:numId w:val="38"/>
        </w:numPr>
        <w:spacing w:line="276" w:lineRule="auto"/>
        <w:ind w:left="0" w:firstLine="0"/>
        <w:rPr>
          <w:sz w:val="24"/>
          <w:szCs w:val="24"/>
        </w:rPr>
      </w:pPr>
      <w:r w:rsidRPr="0085212B">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85212B" w:rsidRDefault="00616AA2" w:rsidP="00616AA2">
      <w:pPr>
        <w:spacing w:before="100" w:beforeAutospacing="1" w:after="100" w:afterAutospacing="1" w:line="276" w:lineRule="auto"/>
        <w:ind w:firstLine="0"/>
        <w:rPr>
          <w:b/>
          <w:color w:val="000000"/>
          <w:sz w:val="24"/>
          <w:szCs w:val="24"/>
        </w:rPr>
      </w:pPr>
      <w:r w:rsidRPr="0085212B">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85212B"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85212B">
        <w:rPr>
          <w:b/>
          <w:color w:val="000000"/>
          <w:spacing w:val="36"/>
          <w:sz w:val="24"/>
          <w:szCs w:val="24"/>
        </w:rPr>
        <w:t>начало формы</w:t>
      </w:r>
    </w:p>
    <w:p w:rsidR="00616AA2" w:rsidRPr="0085212B" w:rsidRDefault="00616AA2" w:rsidP="00616AA2">
      <w:pPr>
        <w:spacing w:line="276" w:lineRule="auto"/>
        <w:ind w:firstLine="0"/>
        <w:jc w:val="left"/>
        <w:rPr>
          <w:sz w:val="24"/>
          <w:szCs w:val="24"/>
        </w:rPr>
      </w:pPr>
    </w:p>
    <w:p w:rsidR="00616AA2" w:rsidRPr="0085212B" w:rsidRDefault="00616AA2" w:rsidP="00616AA2">
      <w:pPr>
        <w:spacing w:line="276" w:lineRule="auto"/>
        <w:ind w:firstLine="0"/>
        <w:jc w:val="left"/>
        <w:rPr>
          <w:sz w:val="24"/>
          <w:szCs w:val="24"/>
        </w:rPr>
      </w:pPr>
      <w:r w:rsidRPr="0085212B">
        <w:rPr>
          <w:sz w:val="24"/>
          <w:szCs w:val="24"/>
        </w:rPr>
        <w:t>Приложение 13 к письму о подаче оферты</w:t>
      </w:r>
      <w:r w:rsidRPr="0085212B">
        <w:rPr>
          <w:sz w:val="24"/>
          <w:szCs w:val="24"/>
        </w:rPr>
        <w:br/>
        <w:t>от «____» _____________ г. №__________</w:t>
      </w:r>
    </w:p>
    <w:p w:rsidR="00616AA2" w:rsidRPr="0085212B" w:rsidRDefault="00616AA2" w:rsidP="00616AA2">
      <w:pPr>
        <w:rPr>
          <w:b/>
          <w:color w:val="000000"/>
          <w:sz w:val="24"/>
          <w:szCs w:val="24"/>
        </w:rPr>
      </w:pPr>
    </w:p>
    <w:p w:rsidR="00616AA2" w:rsidRPr="0085212B" w:rsidRDefault="00616AA2" w:rsidP="00616AA2">
      <w:pPr>
        <w:rPr>
          <w:b/>
          <w:color w:val="000000"/>
          <w:sz w:val="24"/>
          <w:szCs w:val="24"/>
        </w:rPr>
      </w:pPr>
      <w:r w:rsidRPr="0085212B">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85212B" w:rsidTr="00883995">
        <w:trPr>
          <w:gridBefore w:val="2"/>
          <w:gridAfter w:val="1"/>
          <w:wBefore w:w="38" w:type="pct"/>
          <w:wAfter w:w="7" w:type="pct"/>
          <w:tblCellSpacing w:w="0" w:type="dxa"/>
        </w:trPr>
        <w:tc>
          <w:tcPr>
            <w:tcW w:w="4955" w:type="pct"/>
            <w:gridSpan w:val="10"/>
            <w:hideMark/>
          </w:tcPr>
          <w:p w:rsidR="00616AA2" w:rsidRPr="0085212B" w:rsidRDefault="00616AA2" w:rsidP="00883995">
            <w:pPr>
              <w:spacing w:line="276" w:lineRule="auto"/>
              <w:rPr>
                <w:sz w:val="24"/>
                <w:szCs w:val="24"/>
              </w:rPr>
            </w:pPr>
            <w:r w:rsidRPr="0085212B">
              <w:rPr>
                <w:sz w:val="24"/>
                <w:szCs w:val="24"/>
              </w:rPr>
              <w:t xml:space="preserve">Настоящим подтверждаем, что </w:t>
            </w:r>
            <w:r w:rsidRPr="0085212B">
              <w:rPr>
                <w:sz w:val="24"/>
                <w:szCs w:val="24"/>
                <w:highlight w:val="lightGray"/>
              </w:rPr>
              <w:t>[Полное наименование участника (ИНН участника)]</w:t>
            </w:r>
            <w:r w:rsidRPr="0085212B">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85212B">
              <w:rPr>
                <w:sz w:val="24"/>
                <w:szCs w:val="24"/>
                <w:highlight w:val="lightGray"/>
              </w:rPr>
              <w:t>(нужное подчеркнуть)</w:t>
            </w:r>
            <w:r w:rsidRPr="0085212B">
              <w:rPr>
                <w:sz w:val="24"/>
                <w:szCs w:val="24"/>
              </w:rPr>
              <w:t xml:space="preserve"> предпринимательства с соблюдением следующих условий:</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w:t>
            </w:r>
            <w:r w:rsidRPr="0085212B">
              <w:rPr>
                <w:b/>
                <w:color w:val="000000"/>
                <w:sz w:val="24"/>
                <w:szCs w:val="24"/>
              </w:rPr>
              <w:br/>
            </w:r>
            <w:r w:rsidRPr="0085212B">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85212B" w:rsidRDefault="00616AA2" w:rsidP="00883995">
            <w:pPr>
              <w:spacing w:line="276" w:lineRule="auto"/>
              <w:jc w:val="center"/>
              <w:rPr>
                <w:b/>
                <w:color w:val="000000"/>
                <w:sz w:val="24"/>
                <w:szCs w:val="24"/>
              </w:rPr>
            </w:pPr>
            <w:r w:rsidRPr="0085212B">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Значение показателей за предыдущие три года</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b/>
                <w:bCs/>
                <w:color w:val="000000"/>
                <w:sz w:val="24"/>
                <w:szCs w:val="24"/>
              </w:rPr>
            </w:pPr>
            <w:r w:rsidRPr="0085212B">
              <w:rPr>
                <w:b/>
                <w:bCs/>
                <w:color w:val="000000"/>
                <w:sz w:val="24"/>
                <w:szCs w:val="24"/>
              </w:rPr>
              <w:t>ГГГГ</w:t>
            </w: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w:t>
            </w:r>
            <w:r w:rsidRPr="0085212B">
              <w:rPr>
                <w:sz w:val="24"/>
                <w:szCs w:val="24"/>
              </w:rPr>
              <w:lastRenderedPageBreak/>
              <w:t xml:space="preserve">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r w:rsidRPr="0085212B">
              <w:rPr>
                <w:color w:val="000000"/>
                <w:sz w:val="24"/>
                <w:szCs w:val="24"/>
                <w:u w:val="single"/>
              </w:rPr>
              <w:t>Для юридических лиц:</w:t>
            </w:r>
            <w:r w:rsidRPr="0085212B">
              <w:rPr>
                <w:color w:val="000000"/>
                <w:sz w:val="24"/>
                <w:szCs w:val="24"/>
              </w:rPr>
              <w:t xml:space="preserve"> </w:t>
            </w:r>
            <w:r w:rsidRPr="0085212B">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5212B">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101</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rPr>
                <w:color w:val="000000"/>
                <w:sz w:val="24"/>
                <w:szCs w:val="24"/>
              </w:rPr>
            </w:pPr>
            <w:r w:rsidRPr="0085212B">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5212B" w:rsidRDefault="00616AA2" w:rsidP="00883995">
            <w:pPr>
              <w:spacing w:line="276" w:lineRule="auto"/>
              <w:jc w:val="center"/>
              <w:rPr>
                <w:color w:val="000000"/>
                <w:sz w:val="24"/>
                <w:szCs w:val="24"/>
              </w:rPr>
            </w:pPr>
            <w:r w:rsidRPr="0085212B">
              <w:rPr>
                <w:color w:val="000000"/>
                <w:sz w:val="24"/>
                <w:szCs w:val="24"/>
              </w:rPr>
              <w:t>не более 800</w:t>
            </w:r>
          </w:p>
          <w:p w:rsidR="00616AA2" w:rsidRPr="0085212B" w:rsidRDefault="00616AA2" w:rsidP="00883995">
            <w:pPr>
              <w:spacing w:line="276" w:lineRule="auto"/>
              <w:jc w:val="center"/>
              <w:rPr>
                <w:color w:val="000000"/>
                <w:sz w:val="24"/>
                <w:szCs w:val="24"/>
              </w:rPr>
            </w:pPr>
            <w:r w:rsidRPr="0085212B">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jc w:val="center"/>
              <w:rPr>
                <w:color w:val="000000"/>
                <w:sz w:val="24"/>
                <w:szCs w:val="24"/>
              </w:rPr>
            </w:pPr>
            <w:r w:rsidRPr="0085212B">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5212B" w:rsidRDefault="00616AA2" w:rsidP="00883995">
            <w:pPr>
              <w:spacing w:line="276" w:lineRule="auto"/>
              <w:rPr>
                <w:color w:val="000000"/>
                <w:sz w:val="24"/>
                <w:szCs w:val="24"/>
              </w:rPr>
            </w:pPr>
          </w:p>
        </w:tc>
      </w:tr>
      <w:tr w:rsidR="00616AA2" w:rsidRPr="0085212B" w:rsidTr="00883995">
        <w:tblPrEx>
          <w:tblCellSpacing w:w="15" w:type="dxa"/>
        </w:tblPrEx>
        <w:trPr>
          <w:gridBefore w:val="1"/>
          <w:wBefore w:w="26" w:type="pct"/>
          <w:tblCellSpacing w:w="15" w:type="dxa"/>
        </w:trPr>
        <w:tc>
          <w:tcPr>
            <w:tcW w:w="1573" w:type="pct"/>
            <w:gridSpan w:val="3"/>
            <w:vAlign w:val="center"/>
            <w:hideMark/>
          </w:tcPr>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b/>
                <w:bCs/>
                <w:color w:val="000000"/>
                <w:sz w:val="24"/>
                <w:szCs w:val="24"/>
              </w:rPr>
            </w:pPr>
          </w:p>
          <w:p w:rsidR="00616AA2" w:rsidRPr="0085212B" w:rsidRDefault="00616AA2" w:rsidP="00883995">
            <w:pPr>
              <w:spacing w:line="276" w:lineRule="auto"/>
              <w:rPr>
                <w:color w:val="000000"/>
                <w:sz w:val="24"/>
                <w:szCs w:val="24"/>
              </w:rPr>
            </w:pPr>
            <w:r w:rsidRPr="0085212B">
              <w:rPr>
                <w:b/>
                <w:bCs/>
                <w:color w:val="000000"/>
                <w:sz w:val="24"/>
                <w:szCs w:val="24"/>
              </w:rPr>
              <w:t>Руководитель организации</w:t>
            </w:r>
          </w:p>
        </w:tc>
        <w:tc>
          <w:tcPr>
            <w:tcW w:w="1826" w:type="pct"/>
            <w:gridSpan w:val="4"/>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__________________________ /</w:t>
            </w:r>
          </w:p>
        </w:tc>
        <w:tc>
          <w:tcPr>
            <w:tcW w:w="1575" w:type="pct"/>
            <w:gridSpan w:val="5"/>
            <w:vAlign w:val="center"/>
            <w:hideMark/>
          </w:tcPr>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p>
          <w:p w:rsidR="00616AA2" w:rsidRPr="0085212B" w:rsidRDefault="00616AA2" w:rsidP="00883995">
            <w:pPr>
              <w:spacing w:line="276" w:lineRule="auto"/>
              <w:rPr>
                <w:color w:val="000000"/>
                <w:sz w:val="24"/>
                <w:szCs w:val="24"/>
              </w:rPr>
            </w:pPr>
            <w:r w:rsidRPr="0085212B">
              <w:rPr>
                <w:color w:val="000000"/>
                <w:sz w:val="24"/>
                <w:szCs w:val="24"/>
              </w:rPr>
              <w:t>_____________________ /</w:t>
            </w:r>
          </w:p>
        </w:tc>
      </w:tr>
      <w:tr w:rsidR="00616AA2" w:rsidRPr="0085212B" w:rsidTr="00883995">
        <w:tblPrEx>
          <w:tblCellSpacing w:w="15" w:type="dxa"/>
        </w:tblPrEx>
        <w:trPr>
          <w:gridBefore w:val="1"/>
          <w:wBefore w:w="26" w:type="pct"/>
          <w:tblCellSpacing w:w="15" w:type="dxa"/>
        </w:trPr>
        <w:tc>
          <w:tcPr>
            <w:tcW w:w="1573" w:type="pct"/>
            <w:gridSpan w:val="3"/>
            <w:hideMark/>
          </w:tcPr>
          <w:p w:rsidR="00616AA2" w:rsidRPr="0085212B" w:rsidRDefault="00616AA2" w:rsidP="00883995">
            <w:pPr>
              <w:spacing w:line="276" w:lineRule="auto"/>
              <w:rPr>
                <w:color w:val="000000"/>
                <w:sz w:val="24"/>
                <w:szCs w:val="24"/>
              </w:rPr>
            </w:pPr>
            <w:r w:rsidRPr="0085212B">
              <w:rPr>
                <w:color w:val="000000"/>
                <w:sz w:val="24"/>
                <w:szCs w:val="24"/>
              </w:rPr>
              <w:t xml:space="preserve">(Индивидуальный предприниматель) </w:t>
            </w:r>
          </w:p>
        </w:tc>
        <w:tc>
          <w:tcPr>
            <w:tcW w:w="1826" w:type="pct"/>
            <w:gridSpan w:val="4"/>
            <w:hideMark/>
          </w:tcPr>
          <w:p w:rsidR="00616AA2" w:rsidRPr="0085212B" w:rsidRDefault="00616AA2" w:rsidP="00883995">
            <w:pPr>
              <w:spacing w:line="276" w:lineRule="auto"/>
              <w:jc w:val="center"/>
              <w:rPr>
                <w:color w:val="000000"/>
                <w:sz w:val="24"/>
                <w:szCs w:val="24"/>
              </w:rPr>
            </w:pPr>
            <w:r w:rsidRPr="0085212B">
              <w:rPr>
                <w:color w:val="000000"/>
                <w:sz w:val="24"/>
                <w:szCs w:val="24"/>
              </w:rPr>
              <w:t>подпись, МП</w:t>
            </w:r>
          </w:p>
        </w:tc>
        <w:tc>
          <w:tcPr>
            <w:tcW w:w="1575" w:type="pct"/>
            <w:gridSpan w:val="5"/>
            <w:hideMark/>
          </w:tcPr>
          <w:p w:rsidR="00616AA2" w:rsidRPr="0085212B" w:rsidRDefault="00616AA2" w:rsidP="00883995">
            <w:pPr>
              <w:spacing w:line="276" w:lineRule="auto"/>
              <w:jc w:val="center"/>
              <w:rPr>
                <w:color w:val="000000"/>
                <w:sz w:val="24"/>
                <w:szCs w:val="24"/>
              </w:rPr>
            </w:pPr>
            <w:r w:rsidRPr="0085212B">
              <w:rPr>
                <w:color w:val="000000"/>
                <w:sz w:val="24"/>
                <w:szCs w:val="24"/>
              </w:rPr>
              <w:t>ФИО</w:t>
            </w:r>
          </w:p>
        </w:tc>
      </w:tr>
    </w:tbl>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40" w:lineRule="auto"/>
        <w:rPr>
          <w:sz w:val="24"/>
          <w:szCs w:val="24"/>
        </w:rPr>
      </w:pPr>
    </w:p>
    <w:p w:rsidR="00616AA2" w:rsidRPr="0085212B" w:rsidRDefault="00616AA2" w:rsidP="00616AA2">
      <w:pPr>
        <w:spacing w:line="276" w:lineRule="auto"/>
        <w:ind w:right="3684"/>
        <w:jc w:val="center"/>
        <w:rPr>
          <w:sz w:val="24"/>
          <w:szCs w:val="24"/>
          <w:vertAlign w:val="superscript"/>
        </w:rPr>
      </w:pPr>
    </w:p>
    <w:p w:rsidR="00616AA2" w:rsidRPr="0085212B"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85212B">
        <w:rPr>
          <w:b/>
          <w:color w:val="000000"/>
          <w:spacing w:val="36"/>
          <w:sz w:val="24"/>
          <w:szCs w:val="24"/>
        </w:rPr>
        <w:t>конец формы</w:t>
      </w:r>
    </w:p>
    <w:p w:rsidR="00616AA2" w:rsidRPr="0085212B" w:rsidRDefault="00616AA2" w:rsidP="00616AA2">
      <w:pPr>
        <w:spacing w:line="240" w:lineRule="auto"/>
        <w:rPr>
          <w:sz w:val="24"/>
          <w:szCs w:val="24"/>
        </w:rPr>
      </w:pPr>
    </w:p>
    <w:p w:rsidR="00406535" w:rsidRPr="0085212B" w:rsidRDefault="00406535" w:rsidP="008667B0">
      <w:pPr>
        <w:spacing w:line="240" w:lineRule="auto"/>
        <w:rPr>
          <w:sz w:val="24"/>
          <w:szCs w:val="24"/>
        </w:rPr>
      </w:pPr>
    </w:p>
    <w:p w:rsidR="00E044C1" w:rsidRPr="0085212B" w:rsidRDefault="00F3026D" w:rsidP="000E2B07">
      <w:pPr>
        <w:pStyle w:val="1"/>
        <w:rPr>
          <w:rFonts w:ascii="Times New Roman" w:hAnsi="Times New Roman"/>
          <w:sz w:val="24"/>
          <w:szCs w:val="24"/>
        </w:rPr>
      </w:pPr>
      <w:bookmarkStart w:id="80" w:name="_Toc428967887"/>
      <w:r w:rsidRPr="0085212B">
        <w:rPr>
          <w:rFonts w:ascii="Times New Roman" w:hAnsi="Times New Roman"/>
          <w:sz w:val="24"/>
          <w:szCs w:val="24"/>
        </w:rPr>
        <w:lastRenderedPageBreak/>
        <w:t>ПРОЕКТ  ДОГОВОРА (с приложениями)</w:t>
      </w:r>
      <w:bookmarkEnd w:id="80"/>
    </w:p>
    <w:p w:rsidR="009C2713" w:rsidRPr="0085212B" w:rsidRDefault="009C2713" w:rsidP="009C2713">
      <w:pPr>
        <w:rPr>
          <w:sz w:val="24"/>
          <w:szCs w:val="24"/>
        </w:rPr>
      </w:pPr>
    </w:p>
    <w:p w:rsidR="009C2713" w:rsidRPr="0085212B" w:rsidRDefault="009C2713" w:rsidP="009C2713">
      <w:pPr>
        <w:rPr>
          <w:sz w:val="24"/>
          <w:szCs w:val="24"/>
        </w:rPr>
      </w:pPr>
    </w:p>
    <w:p w:rsidR="009C2713" w:rsidRPr="0085212B" w:rsidRDefault="009C2713" w:rsidP="009C2713">
      <w:pPr>
        <w:rPr>
          <w:sz w:val="24"/>
          <w:szCs w:val="24"/>
        </w:rPr>
      </w:pPr>
      <w:r w:rsidRPr="0085212B">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85212B" w:rsidRDefault="009C2713" w:rsidP="009C2713">
      <w:pPr>
        <w:rPr>
          <w:sz w:val="24"/>
          <w:szCs w:val="24"/>
        </w:rPr>
      </w:pPr>
    </w:p>
    <w:p w:rsidR="00D35A17" w:rsidRPr="0085212B" w:rsidRDefault="00D35A17" w:rsidP="00D35A17">
      <w:pPr>
        <w:rPr>
          <w:sz w:val="24"/>
          <w:szCs w:val="24"/>
        </w:rPr>
      </w:pPr>
    </w:p>
    <w:p w:rsidR="00890B7C" w:rsidRPr="0085212B" w:rsidRDefault="00890B7C" w:rsidP="009C2713">
      <w:pPr>
        <w:rPr>
          <w:sz w:val="24"/>
          <w:szCs w:val="24"/>
        </w:rPr>
      </w:pPr>
    </w:p>
    <w:p w:rsidR="00890B7C" w:rsidRPr="0085212B" w:rsidRDefault="00890B7C" w:rsidP="00D35A17">
      <w:pPr>
        <w:rPr>
          <w:sz w:val="24"/>
          <w:szCs w:val="24"/>
        </w:rPr>
      </w:pPr>
    </w:p>
    <w:p w:rsidR="007031B8" w:rsidRPr="0085212B" w:rsidRDefault="00406535" w:rsidP="000E2B07">
      <w:pPr>
        <w:pStyle w:val="1"/>
        <w:rPr>
          <w:rFonts w:ascii="Times New Roman" w:hAnsi="Times New Roman"/>
          <w:sz w:val="24"/>
          <w:szCs w:val="24"/>
        </w:rPr>
      </w:pPr>
      <w:bookmarkStart w:id="81" w:name="_Toc428967888"/>
      <w:r w:rsidRPr="0085212B">
        <w:rPr>
          <w:rFonts w:ascii="Times New Roman" w:hAnsi="Times New Roman"/>
          <w:sz w:val="24"/>
          <w:szCs w:val="24"/>
        </w:rPr>
        <w:lastRenderedPageBreak/>
        <w:t>Т</w:t>
      </w:r>
      <w:r w:rsidR="00B1053C" w:rsidRPr="0085212B">
        <w:rPr>
          <w:rFonts w:ascii="Times New Roman" w:hAnsi="Times New Roman"/>
          <w:sz w:val="24"/>
          <w:szCs w:val="24"/>
        </w:rPr>
        <w:t>ЕХНИЧЕСКАЯ ЧАСТЬ</w:t>
      </w:r>
      <w:bookmarkEnd w:id="81"/>
      <w:r w:rsidR="00B1053C" w:rsidRPr="0085212B">
        <w:rPr>
          <w:rFonts w:ascii="Times New Roman" w:hAnsi="Times New Roman"/>
          <w:sz w:val="24"/>
          <w:szCs w:val="24"/>
        </w:rPr>
        <w:t xml:space="preserve"> </w:t>
      </w:r>
    </w:p>
    <w:p w:rsidR="00EB69C9" w:rsidRPr="0085212B" w:rsidRDefault="00EB69C9" w:rsidP="00EB69C9">
      <w:pPr>
        <w:ind w:firstLine="0"/>
        <w:jc w:val="center"/>
        <w:rPr>
          <w:b/>
          <w:sz w:val="24"/>
          <w:szCs w:val="24"/>
        </w:rPr>
      </w:pPr>
    </w:p>
    <w:p w:rsidR="00406535" w:rsidRDefault="009C2713" w:rsidP="009C2713">
      <w:pPr>
        <w:rPr>
          <w:b/>
          <w:sz w:val="24"/>
          <w:szCs w:val="24"/>
        </w:rPr>
      </w:pPr>
      <w:r w:rsidRPr="0085212B">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85212B">
        <w:rPr>
          <w:b/>
          <w:sz w:val="24"/>
          <w:szCs w:val="24"/>
        </w:rPr>
        <w:t>ых файлах</w:t>
      </w:r>
      <w:r w:rsidR="00CD40FC" w:rsidRPr="0085212B">
        <w:rPr>
          <w:b/>
          <w:sz w:val="24"/>
          <w:szCs w:val="24"/>
        </w:rPr>
        <w:t xml:space="preserve"> – </w:t>
      </w:r>
      <w:r w:rsidR="0085212B">
        <w:rPr>
          <w:b/>
          <w:sz w:val="24"/>
          <w:szCs w:val="24"/>
        </w:rPr>
        <w:t xml:space="preserve">Объем поставки по Лотам и </w:t>
      </w:r>
      <w:r w:rsidR="006C119F" w:rsidRPr="0085212B">
        <w:rPr>
          <w:b/>
          <w:sz w:val="24"/>
          <w:szCs w:val="24"/>
        </w:rPr>
        <w:t>Технические Требования</w:t>
      </w:r>
      <w:r w:rsidR="0085212B">
        <w:rPr>
          <w:b/>
          <w:sz w:val="24"/>
          <w:szCs w:val="24"/>
        </w:rPr>
        <w:t xml:space="preserve"> по Лотам.</w:t>
      </w:r>
    </w:p>
    <w:p w:rsidR="0085212B" w:rsidRPr="0085212B" w:rsidRDefault="0085212B" w:rsidP="009C2713">
      <w:pPr>
        <w:rPr>
          <w:b/>
          <w:sz w:val="24"/>
          <w:szCs w:val="24"/>
        </w:rPr>
      </w:pPr>
      <w:r>
        <w:rPr>
          <w:b/>
          <w:sz w:val="24"/>
          <w:szCs w:val="24"/>
        </w:rPr>
        <w:t>Количество Лотов – 4.</w:t>
      </w:r>
    </w:p>
    <w:p w:rsidR="00406535" w:rsidRPr="0085212B" w:rsidRDefault="00406535" w:rsidP="00406535">
      <w:pPr>
        <w:pStyle w:val="affffb"/>
        <w:jc w:val="center"/>
        <w:rPr>
          <w:b/>
          <w:sz w:val="24"/>
          <w:szCs w:val="24"/>
        </w:rPr>
      </w:pPr>
    </w:p>
    <w:p w:rsidR="00406535" w:rsidRPr="0085212B" w:rsidRDefault="00406535" w:rsidP="008667B0">
      <w:pPr>
        <w:spacing w:line="240" w:lineRule="auto"/>
        <w:rPr>
          <w:sz w:val="24"/>
          <w:szCs w:val="24"/>
        </w:rPr>
      </w:pPr>
    </w:p>
    <w:sectPr w:rsidR="00406535" w:rsidRPr="0085212B"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3A2" w:rsidRDefault="001253A2">
      <w:r>
        <w:separator/>
      </w:r>
    </w:p>
  </w:endnote>
  <w:endnote w:type="continuationSeparator" w:id="0">
    <w:p w:rsidR="001253A2" w:rsidRDefault="0012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254D03">
          <w:rPr>
            <w:noProof/>
          </w:rPr>
          <w:t>6</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3A2" w:rsidRDefault="001253A2">
      <w:r>
        <w:separator/>
      </w:r>
    </w:p>
  </w:footnote>
  <w:footnote w:type="continuationSeparator" w:id="0">
    <w:p w:rsidR="001253A2" w:rsidRDefault="00125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994FF0"/>
    <w:multiLevelType w:val="hybridMultilevel"/>
    <w:tmpl w:val="F91EBC0E"/>
    <w:lvl w:ilvl="0" w:tplc="A970A8A2">
      <w:start w:val="1"/>
      <w:numFmt w:val="decimal"/>
      <w:lvlText w:val="%1."/>
      <w:lvlJc w:val="left"/>
      <w:pPr>
        <w:ind w:left="720" w:hanging="360"/>
      </w:pPr>
      <w:rPr>
        <w:rFonts w:eastAsiaTheme="minorHAnsi"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8"/>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1"/>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43"/>
  </w:num>
  <w:num w:numId="39">
    <w:abstractNumId w:val="42"/>
  </w:num>
  <w:num w:numId="40">
    <w:abstractNumId w:val="40"/>
  </w:num>
  <w:num w:numId="41">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3A2"/>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4D03"/>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990DC-0B3C-4811-B761-4FE5F8294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33</Pages>
  <Words>5533</Words>
  <Characters>31544</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37003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21</cp:revision>
  <cp:lastPrinted>2016-06-16T14:37:00Z</cp:lastPrinted>
  <dcterms:created xsi:type="dcterms:W3CDTF">2015-09-03T09:30:00Z</dcterms:created>
  <dcterms:modified xsi:type="dcterms:W3CDTF">2016-09-19T09:55:00Z</dcterms:modified>
</cp:coreProperties>
</file>